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2C580A" w:rsidRDefault="00200B14" w:rsidP="00D110F2">
      <w:pPr>
        <w:spacing w:line="276" w:lineRule="auto"/>
        <w:jc w:val="center"/>
        <w:rPr>
          <w:b/>
        </w:rPr>
      </w:pPr>
      <w:r w:rsidRPr="002C580A">
        <w:rPr>
          <w:b/>
        </w:rPr>
        <w:t>T.C.</w:t>
      </w:r>
    </w:p>
    <w:p w:rsidR="00200B14" w:rsidRPr="002C580A" w:rsidRDefault="00200B14" w:rsidP="00D110F2">
      <w:pPr>
        <w:spacing w:line="276" w:lineRule="auto"/>
        <w:jc w:val="center"/>
        <w:rPr>
          <w:b/>
        </w:rPr>
      </w:pPr>
      <w:r w:rsidRPr="002C580A">
        <w:rPr>
          <w:b/>
        </w:rPr>
        <w:t>MİLLÎ EĞİTİM BAKANLIĞI</w:t>
      </w:r>
    </w:p>
    <w:p w:rsidR="00A25DAE" w:rsidRPr="002C580A" w:rsidRDefault="00A25DAE" w:rsidP="00D110F2">
      <w:pPr>
        <w:spacing w:line="276" w:lineRule="auto"/>
        <w:jc w:val="center"/>
        <w:rPr>
          <w:b/>
        </w:rPr>
      </w:pPr>
      <w:r w:rsidRPr="002C580A">
        <w:rPr>
          <w:b/>
        </w:rPr>
        <w:t xml:space="preserve"> Öğretmen Yetiştirme ve Geliştirme Genel Müdürlüğü </w:t>
      </w:r>
    </w:p>
    <w:p w:rsidR="00200B14" w:rsidRPr="002C580A" w:rsidRDefault="00574FF8" w:rsidP="00D110F2">
      <w:pPr>
        <w:spacing w:line="276" w:lineRule="auto"/>
        <w:jc w:val="center"/>
        <w:rPr>
          <w:b/>
        </w:rPr>
      </w:pPr>
      <w:r w:rsidRPr="002C580A">
        <w:rPr>
          <w:b/>
        </w:rPr>
        <w:t>Mesleki Gelişim Programı</w:t>
      </w:r>
    </w:p>
    <w:p w:rsidR="00200B14" w:rsidRPr="002C580A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475EAA" w:rsidRPr="002C580A" w:rsidTr="00B01CA7">
        <w:trPr>
          <w:trHeight w:val="523"/>
        </w:trPr>
        <w:tc>
          <w:tcPr>
            <w:tcW w:w="3034" w:type="dxa"/>
          </w:tcPr>
          <w:p w:rsidR="00475EAA" w:rsidRPr="002C580A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2C580A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2C580A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KODU</w:t>
            </w:r>
          </w:p>
        </w:tc>
      </w:tr>
      <w:tr w:rsidR="00C8716A" w:rsidRPr="002C580A" w:rsidTr="00B01CA7">
        <w:trPr>
          <w:trHeight w:val="523"/>
        </w:trPr>
        <w:tc>
          <w:tcPr>
            <w:tcW w:w="3034" w:type="dxa"/>
          </w:tcPr>
          <w:p w:rsidR="00C8716A" w:rsidRPr="002C580A" w:rsidRDefault="000878AE" w:rsidP="00026B0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Öğretmen Eğitimleri </w:t>
            </w:r>
          </w:p>
        </w:tc>
        <w:tc>
          <w:tcPr>
            <w:tcW w:w="3035" w:type="dxa"/>
          </w:tcPr>
          <w:p w:rsidR="00C8716A" w:rsidRPr="002C580A" w:rsidRDefault="000878AE" w:rsidP="00026B0C">
            <w:pPr>
              <w:spacing w:line="276" w:lineRule="auto"/>
              <w:rPr>
                <w:b/>
              </w:rPr>
            </w:pPr>
            <w:r>
              <w:rPr>
                <w:b/>
              </w:rPr>
              <w:t>Genel Nitelikli Eğitimler</w:t>
            </w:r>
          </w:p>
        </w:tc>
        <w:tc>
          <w:tcPr>
            <w:tcW w:w="3035" w:type="dxa"/>
          </w:tcPr>
          <w:p w:rsidR="00C8716A" w:rsidRPr="002C580A" w:rsidRDefault="00C10D95" w:rsidP="00C10D95">
            <w:pPr>
              <w:spacing w:line="276" w:lineRule="auto"/>
              <w:jc w:val="center"/>
              <w:rPr>
                <w:b/>
              </w:rPr>
            </w:pPr>
            <w:r w:rsidRPr="00C10D95">
              <w:rPr>
                <w:b/>
              </w:rPr>
              <w:t>2.01.03.01.008</w:t>
            </w:r>
          </w:p>
        </w:tc>
      </w:tr>
    </w:tbl>
    <w:p w:rsidR="0083114E" w:rsidRPr="002C580A" w:rsidRDefault="0083114E" w:rsidP="00D110F2">
      <w:pPr>
        <w:spacing w:line="276" w:lineRule="auto"/>
        <w:jc w:val="both"/>
      </w:pPr>
    </w:p>
    <w:p w:rsidR="00200B14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ADI    </w:t>
      </w:r>
    </w:p>
    <w:p w:rsidR="005533CA" w:rsidRPr="002C580A" w:rsidRDefault="005533CA" w:rsidP="00517144">
      <w:pPr>
        <w:tabs>
          <w:tab w:val="left" w:pos="540"/>
        </w:tabs>
        <w:jc w:val="both"/>
      </w:pPr>
    </w:p>
    <w:p w:rsidR="005A4A1C" w:rsidRPr="002C580A" w:rsidRDefault="005E5DD6" w:rsidP="009948F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Theme="minorHAnsi"/>
          <w:color w:val="000000"/>
          <w:lang w:val="en-US" w:eastAsia="en-US"/>
        </w:rPr>
      </w:pPr>
      <w:proofErr w:type="spellStart"/>
      <w:r w:rsidRPr="002C580A">
        <w:rPr>
          <w:rFonts w:eastAsiaTheme="minorHAnsi"/>
          <w:color w:val="000000"/>
          <w:lang w:val="en-US" w:eastAsia="en-US"/>
        </w:rPr>
        <w:t>Ritmoterapi</w:t>
      </w:r>
      <w:proofErr w:type="spellEnd"/>
      <w:r w:rsidRPr="002C580A">
        <w:rPr>
          <w:rFonts w:eastAsiaTheme="minorHAnsi"/>
          <w:color w:val="000000"/>
          <w:lang w:val="en-US" w:eastAsia="en-US"/>
        </w:rPr>
        <w:t xml:space="preserve"> (</w:t>
      </w:r>
      <w:r w:rsidRPr="002C580A">
        <w:t>Müzik</w:t>
      </w:r>
      <w:r w:rsidR="00026B0C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="00026B0C">
        <w:rPr>
          <w:rFonts w:eastAsiaTheme="minorHAnsi"/>
          <w:color w:val="000000"/>
          <w:lang w:val="en-US" w:eastAsia="en-US"/>
        </w:rPr>
        <w:t>ve</w:t>
      </w:r>
      <w:proofErr w:type="spellEnd"/>
      <w:r w:rsidR="00026B0C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="00026B0C">
        <w:rPr>
          <w:rFonts w:eastAsiaTheme="minorHAnsi"/>
          <w:color w:val="000000"/>
          <w:lang w:val="en-US" w:eastAsia="en-US"/>
        </w:rPr>
        <w:t>Ritim</w:t>
      </w:r>
      <w:proofErr w:type="spellEnd"/>
      <w:r w:rsidR="00026B0C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="00026B0C">
        <w:rPr>
          <w:rFonts w:eastAsiaTheme="minorHAnsi"/>
          <w:color w:val="000000"/>
          <w:lang w:val="en-US" w:eastAsia="en-US"/>
        </w:rPr>
        <w:t>Terapi</w:t>
      </w:r>
      <w:proofErr w:type="spellEnd"/>
      <w:r w:rsidR="00026B0C">
        <w:rPr>
          <w:rFonts w:eastAsiaTheme="minorHAnsi"/>
          <w:color w:val="000000"/>
          <w:lang w:val="en-US" w:eastAsia="en-US"/>
        </w:rPr>
        <w:t xml:space="preserve">) </w:t>
      </w:r>
      <w:proofErr w:type="spellStart"/>
      <w:r w:rsidRPr="002C580A">
        <w:rPr>
          <w:rFonts w:eastAsiaTheme="minorHAnsi"/>
          <w:color w:val="000000"/>
          <w:lang w:val="en-US" w:eastAsia="en-US"/>
        </w:rPr>
        <w:t>Eğitimi</w:t>
      </w:r>
      <w:proofErr w:type="spellEnd"/>
      <w:r w:rsidRPr="002C580A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Pr="002C580A">
        <w:rPr>
          <w:rFonts w:eastAsiaTheme="minorHAnsi"/>
          <w:color w:val="000000"/>
          <w:lang w:val="en-US" w:eastAsia="en-US"/>
        </w:rPr>
        <w:t>Kursu</w:t>
      </w:r>
      <w:proofErr w:type="spellEnd"/>
    </w:p>
    <w:p w:rsidR="005E5DD6" w:rsidRPr="002C580A" w:rsidRDefault="005E5DD6" w:rsidP="00517144">
      <w:pPr>
        <w:tabs>
          <w:tab w:val="left" w:pos="540"/>
        </w:tabs>
        <w:jc w:val="both"/>
      </w:pPr>
    </w:p>
    <w:p w:rsidR="00E938F8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AMAÇLARI</w:t>
      </w:r>
    </w:p>
    <w:p w:rsidR="007E4D00" w:rsidRPr="002C580A" w:rsidRDefault="007E4D00" w:rsidP="007E4D00">
      <w:pPr>
        <w:contextualSpacing/>
        <w:jc w:val="both"/>
        <w:rPr>
          <w:b/>
        </w:rPr>
      </w:pPr>
    </w:p>
    <w:p w:rsidR="009948FC" w:rsidRDefault="001B3AB0" w:rsidP="009948FC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2C580A">
        <w:t>Bu faaliyet; Bakanlığımıza bağlı okul ve kurumlarda görev yapan</w:t>
      </w:r>
      <w:r w:rsidR="007E4D00" w:rsidRPr="002C580A">
        <w:t xml:space="preserve"> öğretmenlerin“</w:t>
      </w:r>
      <w:proofErr w:type="spellStart"/>
      <w:r w:rsidRPr="002C580A">
        <w:rPr>
          <w:rFonts w:eastAsiaTheme="minorHAnsi"/>
          <w:color w:val="000000"/>
          <w:lang w:val="en-US" w:eastAsia="en-US"/>
        </w:rPr>
        <w:t>Ritmoterapi</w:t>
      </w:r>
      <w:proofErr w:type="spellEnd"/>
      <w:r w:rsidRPr="002C580A">
        <w:rPr>
          <w:rFonts w:eastAsiaTheme="minorHAnsi"/>
          <w:color w:val="000000"/>
          <w:lang w:val="en-US" w:eastAsia="en-US"/>
        </w:rPr>
        <w:t xml:space="preserve"> (</w:t>
      </w:r>
      <w:proofErr w:type="spellStart"/>
      <w:r w:rsidRPr="002C580A">
        <w:rPr>
          <w:rFonts w:eastAsiaTheme="minorHAnsi"/>
          <w:color w:val="000000"/>
          <w:lang w:val="en-US" w:eastAsia="en-US"/>
        </w:rPr>
        <w:t>Müzik</w:t>
      </w:r>
      <w:proofErr w:type="spellEnd"/>
      <w:r w:rsidRPr="002C580A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="007E4D00" w:rsidRPr="002C580A">
        <w:rPr>
          <w:rFonts w:eastAsiaTheme="minorHAnsi"/>
          <w:color w:val="000000"/>
          <w:lang w:val="en-US" w:eastAsia="en-US"/>
        </w:rPr>
        <w:t>ve</w:t>
      </w:r>
      <w:proofErr w:type="spellEnd"/>
      <w:r w:rsidR="007E4D00" w:rsidRPr="002C580A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="007E4D00" w:rsidRPr="002C580A">
        <w:rPr>
          <w:rFonts w:eastAsiaTheme="minorHAnsi"/>
          <w:color w:val="000000"/>
          <w:lang w:val="en-US" w:eastAsia="en-US"/>
        </w:rPr>
        <w:t>Ritim</w:t>
      </w:r>
      <w:proofErr w:type="spellEnd"/>
      <w:r w:rsidR="007E4D00" w:rsidRPr="002C580A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="007E4D00" w:rsidRPr="002C580A">
        <w:rPr>
          <w:rFonts w:eastAsiaTheme="minorHAnsi"/>
          <w:color w:val="000000"/>
          <w:lang w:val="en-US" w:eastAsia="en-US"/>
        </w:rPr>
        <w:t>Terapi</w:t>
      </w:r>
      <w:proofErr w:type="spellEnd"/>
      <w:r w:rsidR="007E4D00" w:rsidRPr="002C580A">
        <w:rPr>
          <w:rFonts w:eastAsiaTheme="minorHAnsi"/>
          <w:color w:val="000000"/>
          <w:lang w:val="en-US" w:eastAsia="en-US"/>
        </w:rPr>
        <w:t>)</w:t>
      </w:r>
      <w:r w:rsidR="007E4D00" w:rsidRPr="002C580A">
        <w:t>” konusunda bilgi ve becerilerini artırmak</w:t>
      </w:r>
      <w:r w:rsidRPr="002C580A">
        <w:t xml:space="preserve"> amacıyla düzenlenmiştir.</w:t>
      </w:r>
      <w:r w:rsidR="007E4D00" w:rsidRPr="002C580A">
        <w:t xml:space="preserve"> Bu faaliyeti başarı ile tamamlayan her kursiyer;</w:t>
      </w:r>
    </w:p>
    <w:p w:rsidR="007B6D71" w:rsidRPr="002C580A" w:rsidRDefault="007B6D71" w:rsidP="009948FC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1B3AB0" w:rsidRPr="002C580A" w:rsidRDefault="001B3AB0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Ritim sanatının tanımını yapar.</w:t>
      </w:r>
    </w:p>
    <w:p w:rsidR="00A01309" w:rsidRPr="002C580A" w:rsidRDefault="001B3AB0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</w:t>
      </w:r>
      <w:r w:rsidR="00A01309" w:rsidRPr="002C580A">
        <w:rPr>
          <w:rFonts w:eastAsia="Times New Roman"/>
        </w:rPr>
        <w:t>itmoterapinin</w:t>
      </w:r>
      <w:proofErr w:type="spellEnd"/>
      <w:r w:rsidR="00A01309" w:rsidRPr="002C580A">
        <w:rPr>
          <w:rFonts w:eastAsia="Times New Roman"/>
        </w:rPr>
        <w:t xml:space="preserve"> temel kavramlarını ve önemini açıklar.</w:t>
      </w:r>
    </w:p>
    <w:p w:rsidR="001B3AB0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Ritmoterapi’nin</w:t>
      </w:r>
      <w:proofErr w:type="spellEnd"/>
      <w:r w:rsidRPr="002C580A">
        <w:rPr>
          <w:rFonts w:eastAsia="Times New Roman"/>
        </w:rPr>
        <w:t xml:space="preserve"> insan</w:t>
      </w:r>
      <w:r w:rsidR="001B3AB0" w:rsidRPr="002C580A">
        <w:rPr>
          <w:rFonts w:eastAsia="Times New Roman"/>
        </w:rPr>
        <w:t xml:space="preserve"> bedeni üzerindeki etkilerini örneklerle açıklar.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uygulama etkinlikleri yapar.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r</w:t>
      </w:r>
      <w:r w:rsidR="001B3AB0" w:rsidRPr="002C580A">
        <w:rPr>
          <w:rFonts w:eastAsia="Times New Roman"/>
        </w:rPr>
        <w:t>itim öğ</w:t>
      </w:r>
      <w:r w:rsidRPr="002C580A">
        <w:rPr>
          <w:rFonts w:eastAsia="Times New Roman"/>
        </w:rPr>
        <w:t>elerini açıklar.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ritim </w:t>
      </w:r>
      <w:proofErr w:type="gramStart"/>
      <w:r w:rsidRPr="002C580A">
        <w:rPr>
          <w:rFonts w:eastAsia="Times New Roman"/>
        </w:rPr>
        <w:t>enstrümanı</w:t>
      </w:r>
      <w:proofErr w:type="gramEnd"/>
      <w:r w:rsidRPr="002C580A">
        <w:rPr>
          <w:rFonts w:eastAsia="Times New Roman"/>
        </w:rPr>
        <w:t xml:space="preserve"> kullanır.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temel (</w:t>
      </w:r>
      <w:proofErr w:type="spellStart"/>
      <w:r w:rsidRPr="002C580A">
        <w:rPr>
          <w:rFonts w:eastAsia="Times New Roman"/>
        </w:rPr>
        <w:t>basic</w:t>
      </w:r>
      <w:proofErr w:type="spellEnd"/>
      <w:r w:rsidRPr="002C580A">
        <w:rPr>
          <w:rFonts w:eastAsia="Times New Roman"/>
        </w:rPr>
        <w:t xml:space="preserve">) ritim </w:t>
      </w:r>
      <w:proofErr w:type="spellStart"/>
      <w:r w:rsidRPr="002C580A">
        <w:rPr>
          <w:rFonts w:eastAsia="Times New Roman"/>
        </w:rPr>
        <w:t>oluşturma</w:t>
      </w:r>
      <w:proofErr w:type="spellEnd"/>
      <w:r w:rsidRPr="002C580A">
        <w:rPr>
          <w:rFonts w:eastAsia="Times New Roman"/>
        </w:rPr>
        <w:t xml:space="preserve"> uygulamaları yapar.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çapraz (</w:t>
      </w:r>
      <w:proofErr w:type="spellStart"/>
      <w:r w:rsidRPr="002C580A">
        <w:rPr>
          <w:rFonts w:eastAsia="Times New Roman"/>
        </w:rPr>
        <w:t>paradiddle</w:t>
      </w:r>
      <w:proofErr w:type="spellEnd"/>
      <w:r w:rsidRPr="002C580A">
        <w:rPr>
          <w:rFonts w:eastAsia="Times New Roman"/>
        </w:rPr>
        <w:t xml:space="preserve">) ritim </w:t>
      </w:r>
      <w:proofErr w:type="spellStart"/>
      <w:r w:rsidRPr="002C580A">
        <w:rPr>
          <w:rFonts w:eastAsia="Times New Roman"/>
        </w:rPr>
        <w:t>oluşturma</w:t>
      </w:r>
      <w:proofErr w:type="spellEnd"/>
      <w:r w:rsidRPr="002C580A">
        <w:rPr>
          <w:rFonts w:eastAsia="Times New Roman"/>
        </w:rPr>
        <w:t xml:space="preserve"> uygulamaları yapar.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aksanlı (</w:t>
      </w:r>
      <w:proofErr w:type="spellStart"/>
      <w:r w:rsidRPr="002C580A">
        <w:rPr>
          <w:rFonts w:eastAsia="Times New Roman"/>
        </w:rPr>
        <w:t>accent</w:t>
      </w:r>
      <w:proofErr w:type="spellEnd"/>
      <w:r w:rsidRPr="002C580A">
        <w:rPr>
          <w:rFonts w:eastAsia="Times New Roman"/>
        </w:rPr>
        <w:t xml:space="preserve">) ritim </w:t>
      </w:r>
      <w:proofErr w:type="spellStart"/>
      <w:r w:rsidRPr="002C580A">
        <w:rPr>
          <w:rFonts w:eastAsia="Times New Roman"/>
        </w:rPr>
        <w:t>oluşturma</w:t>
      </w:r>
      <w:proofErr w:type="spellEnd"/>
      <w:r w:rsidRPr="002C580A">
        <w:rPr>
          <w:rFonts w:eastAsia="Times New Roman"/>
        </w:rPr>
        <w:t xml:space="preserve"> uygulamaları yapar.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partisyon ritim </w:t>
      </w:r>
      <w:proofErr w:type="spellStart"/>
      <w:r w:rsidRPr="002C580A">
        <w:rPr>
          <w:rFonts w:eastAsia="Times New Roman"/>
        </w:rPr>
        <w:t>oluşturma</w:t>
      </w:r>
      <w:proofErr w:type="spellEnd"/>
      <w:r w:rsidRPr="002C580A">
        <w:rPr>
          <w:rFonts w:eastAsia="Times New Roman"/>
        </w:rPr>
        <w:t xml:space="preserve"> uygulamaları yapar.</w:t>
      </w:r>
    </w:p>
    <w:p w:rsidR="00A01309" w:rsidRPr="002C580A" w:rsidRDefault="00243EEE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Ritmoterapi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group</w:t>
      </w:r>
      <w:proofErr w:type="spellEnd"/>
      <w:r w:rsidR="00A01309" w:rsidRPr="002C580A">
        <w:rPr>
          <w:rFonts w:eastAsia="Times New Roman"/>
        </w:rPr>
        <w:t xml:space="preserve"> ritim </w:t>
      </w:r>
      <w:proofErr w:type="spellStart"/>
      <w:r w:rsidR="00A01309" w:rsidRPr="002C580A">
        <w:rPr>
          <w:rFonts w:eastAsia="Times New Roman"/>
        </w:rPr>
        <w:t>oluşturma</w:t>
      </w:r>
      <w:proofErr w:type="spellEnd"/>
      <w:r w:rsidR="00A01309" w:rsidRPr="002C580A">
        <w:rPr>
          <w:rFonts w:eastAsia="Times New Roman"/>
        </w:rPr>
        <w:t xml:space="preserve"> uygulamaları yapar.</w:t>
      </w:r>
    </w:p>
    <w:p w:rsidR="001B3AB0" w:rsidRPr="002C580A" w:rsidRDefault="001B3AB0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Yönetsel </w:t>
      </w:r>
      <w:proofErr w:type="spellStart"/>
      <w:r w:rsidRPr="002C580A">
        <w:rPr>
          <w:rFonts w:eastAsia="Times New Roman"/>
        </w:rPr>
        <w:t>davranıs</w:t>
      </w:r>
      <w:proofErr w:type="spellEnd"/>
      <w:r w:rsidRPr="002C580A">
        <w:rPr>
          <w:rFonts w:eastAsia="Times New Roman"/>
        </w:rPr>
        <w:t>̧, grup</w:t>
      </w:r>
      <w:r w:rsidR="00D90606" w:rsidRPr="002C580A">
        <w:rPr>
          <w:rFonts w:eastAsia="Times New Roman"/>
        </w:rPr>
        <w:t xml:space="preserve"> </w:t>
      </w:r>
      <w:proofErr w:type="spellStart"/>
      <w:r w:rsidR="00D90606" w:rsidRPr="002C580A">
        <w:rPr>
          <w:rFonts w:eastAsia="Times New Roman"/>
        </w:rPr>
        <w:t>çalışması</w:t>
      </w:r>
      <w:proofErr w:type="spellEnd"/>
      <w:r w:rsidR="00D90606" w:rsidRPr="002C580A">
        <w:rPr>
          <w:rFonts w:eastAsia="Times New Roman"/>
        </w:rPr>
        <w:t xml:space="preserve">, </w:t>
      </w:r>
      <w:proofErr w:type="spellStart"/>
      <w:r w:rsidR="00D90606" w:rsidRPr="002C580A">
        <w:rPr>
          <w:rFonts w:eastAsia="Times New Roman"/>
        </w:rPr>
        <w:t>r</w:t>
      </w:r>
      <w:r w:rsidRPr="002C580A">
        <w:rPr>
          <w:rFonts w:eastAsia="Times New Roman"/>
        </w:rPr>
        <w:t>itmoterapi</w:t>
      </w:r>
      <w:proofErr w:type="spellEnd"/>
      <w:r w:rsidRPr="002C580A">
        <w:rPr>
          <w:rFonts w:eastAsia="Times New Roman"/>
        </w:rPr>
        <w:t xml:space="preserve"> uygulama ve etkinlikleri yapar.</w:t>
      </w:r>
    </w:p>
    <w:p w:rsidR="00D90606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</w:t>
      </w:r>
      <w:proofErr w:type="spellStart"/>
      <w:r w:rsidRPr="002C580A">
        <w:rPr>
          <w:rFonts w:eastAsia="Times New Roman"/>
        </w:rPr>
        <w:t>çalışmalarında</w:t>
      </w:r>
      <w:proofErr w:type="spellEnd"/>
      <w:r w:rsidRPr="002C580A">
        <w:rPr>
          <w:rFonts w:eastAsia="Times New Roman"/>
        </w:rPr>
        <w:t xml:space="preserve"> katılımcıların özel durumları ile farklı </w:t>
      </w:r>
      <w:proofErr w:type="spellStart"/>
      <w:r w:rsidRPr="002C580A">
        <w:rPr>
          <w:rFonts w:eastAsia="Times New Roman"/>
        </w:rPr>
        <w:t>yaklaşım</w:t>
      </w:r>
      <w:proofErr w:type="spellEnd"/>
      <w:r w:rsidRPr="002C580A">
        <w:rPr>
          <w:rFonts w:eastAsia="Times New Roman"/>
        </w:rPr>
        <w:t xml:space="preserve"> ve hassasiyet gerektiren hu</w:t>
      </w:r>
      <w:r w:rsidR="00475C43" w:rsidRPr="002C580A">
        <w:rPr>
          <w:rFonts w:eastAsia="Times New Roman"/>
        </w:rPr>
        <w:t>suslarda farkındalık kazanır.</w:t>
      </w:r>
    </w:p>
    <w:p w:rsidR="00D90606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Müzik ve ritim </w:t>
      </w:r>
      <w:r w:rsidR="001B3AB0" w:rsidRPr="002C580A">
        <w:rPr>
          <w:rFonts w:eastAsia="Times New Roman"/>
        </w:rPr>
        <w:t xml:space="preserve">nota </w:t>
      </w:r>
      <w:proofErr w:type="spellStart"/>
      <w:r w:rsidR="001B3AB0" w:rsidRPr="002C580A">
        <w:rPr>
          <w:rFonts w:eastAsia="Times New Roman"/>
        </w:rPr>
        <w:t>değer</w:t>
      </w:r>
      <w:r w:rsidRPr="002C580A">
        <w:rPr>
          <w:rFonts w:eastAsia="Times New Roman"/>
        </w:rPr>
        <w:t>lerini</w:t>
      </w:r>
      <w:proofErr w:type="spellEnd"/>
      <w:r w:rsidRPr="002C580A">
        <w:rPr>
          <w:rFonts w:eastAsia="Times New Roman"/>
        </w:rPr>
        <w:t xml:space="preserve"> ve temel</w:t>
      </w:r>
      <w:r w:rsidR="00475C43" w:rsidRPr="002C580A">
        <w:rPr>
          <w:rFonts w:eastAsia="Times New Roman"/>
        </w:rPr>
        <w:t xml:space="preserve"> solfej bilgisini</w:t>
      </w:r>
      <w:r w:rsidRPr="002C580A">
        <w:rPr>
          <w:rFonts w:eastAsia="Times New Roman"/>
        </w:rPr>
        <w:t xml:space="preserve"> </w:t>
      </w:r>
      <w:proofErr w:type="spellStart"/>
      <w:r w:rsidRPr="002C580A">
        <w:rPr>
          <w:rFonts w:eastAsia="Times New Roman"/>
        </w:rPr>
        <w:t>öğrenir</w:t>
      </w:r>
      <w:proofErr w:type="spellEnd"/>
      <w:r w:rsidRPr="002C580A">
        <w:rPr>
          <w:rFonts w:eastAsia="Times New Roman"/>
        </w:rPr>
        <w:t>.</w:t>
      </w:r>
    </w:p>
    <w:p w:rsidR="00D90606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katılımcıları ile ekip ve </w:t>
      </w:r>
      <w:r w:rsidR="00475C43" w:rsidRPr="002C580A">
        <w:rPr>
          <w:rFonts w:eastAsia="Times New Roman"/>
        </w:rPr>
        <w:t xml:space="preserve">uyum </w:t>
      </w:r>
      <w:proofErr w:type="spellStart"/>
      <w:r w:rsidR="00475C43" w:rsidRPr="002C580A">
        <w:rPr>
          <w:rFonts w:eastAsia="Times New Roman"/>
        </w:rPr>
        <w:t>geliştirme</w:t>
      </w:r>
      <w:proofErr w:type="spellEnd"/>
      <w:r w:rsidR="00475C43" w:rsidRPr="002C580A">
        <w:rPr>
          <w:rFonts w:eastAsia="Times New Roman"/>
        </w:rPr>
        <w:t xml:space="preserve"> modelleri olan</w:t>
      </w:r>
      <w:r w:rsidRPr="002C580A">
        <w:rPr>
          <w:rFonts w:eastAsia="Times New Roman"/>
        </w:rPr>
        <w:t xml:space="preserve"> çapraz kombinasyonlar ve </w:t>
      </w:r>
      <w:proofErr w:type="gramStart"/>
      <w:r w:rsidRPr="002C580A">
        <w:rPr>
          <w:rFonts w:eastAsia="Times New Roman"/>
        </w:rPr>
        <w:t>nüans</w:t>
      </w:r>
      <w:proofErr w:type="gramEnd"/>
      <w:r w:rsidRPr="002C580A">
        <w:rPr>
          <w:rFonts w:eastAsia="Times New Roman"/>
        </w:rPr>
        <w:t xml:space="preserve"> </w:t>
      </w:r>
      <w:proofErr w:type="spellStart"/>
      <w:r w:rsidRPr="002C580A">
        <w:rPr>
          <w:rFonts w:eastAsia="Times New Roman"/>
        </w:rPr>
        <w:t>ç</w:t>
      </w:r>
      <w:r w:rsidR="001B3AB0" w:rsidRPr="002C580A">
        <w:rPr>
          <w:rFonts w:eastAsia="Times New Roman"/>
        </w:rPr>
        <w:t>alışmaları</w:t>
      </w:r>
      <w:proofErr w:type="spellEnd"/>
      <w:r w:rsidR="001B3AB0" w:rsidRPr="002C580A">
        <w:rPr>
          <w:rFonts w:eastAsia="Times New Roman"/>
        </w:rPr>
        <w:t xml:space="preserve"> yapar.</w:t>
      </w:r>
    </w:p>
    <w:p w:rsidR="00D90606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="00031475">
        <w:rPr>
          <w:rFonts w:eastAsia="Times New Roman"/>
        </w:rPr>
        <w:t xml:space="preserve"> </w:t>
      </w:r>
      <w:r w:rsidRPr="002C580A">
        <w:rPr>
          <w:rFonts w:eastAsia="Times New Roman"/>
        </w:rPr>
        <w:t xml:space="preserve">hedefine uygun müzik </w:t>
      </w:r>
      <w:proofErr w:type="spellStart"/>
      <w:r w:rsidRPr="002C580A">
        <w:rPr>
          <w:rFonts w:eastAsia="Times New Roman"/>
        </w:rPr>
        <w:t>eşliğinde</w:t>
      </w:r>
      <w:proofErr w:type="spellEnd"/>
      <w:r w:rsidRPr="002C580A">
        <w:rPr>
          <w:rFonts w:eastAsia="Times New Roman"/>
        </w:rPr>
        <w:t xml:space="preserve"> örnek </w:t>
      </w:r>
      <w:proofErr w:type="spellStart"/>
      <w:r w:rsidRPr="002C580A">
        <w:rPr>
          <w:rFonts w:eastAsia="Times New Roman"/>
        </w:rPr>
        <w:t>çalışmalar</w:t>
      </w:r>
      <w:proofErr w:type="spellEnd"/>
      <w:r w:rsidRPr="002C580A">
        <w:rPr>
          <w:rFonts w:eastAsia="Times New Roman"/>
        </w:rPr>
        <w:t xml:space="preserve"> yapar.</w:t>
      </w:r>
    </w:p>
    <w:p w:rsidR="001B3AB0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proofErr w:type="spellStart"/>
      <w:r w:rsidRPr="002C580A">
        <w:rPr>
          <w:rFonts w:eastAsia="Times New Roman"/>
        </w:rPr>
        <w:t>Ritmoterapi</w:t>
      </w:r>
      <w:proofErr w:type="spellEnd"/>
      <w:r w:rsidRPr="002C580A">
        <w:rPr>
          <w:rFonts w:eastAsia="Times New Roman"/>
        </w:rPr>
        <w:t xml:space="preserve"> katıl</w:t>
      </w:r>
      <w:r w:rsidR="001B3AB0" w:rsidRPr="002C580A">
        <w:rPr>
          <w:rFonts w:eastAsia="Times New Roman"/>
        </w:rPr>
        <w:t xml:space="preserve">ımcıları ile gösteri </w:t>
      </w:r>
      <w:proofErr w:type="spellStart"/>
      <w:r w:rsidR="001B3AB0" w:rsidRPr="002C580A">
        <w:rPr>
          <w:rFonts w:eastAsia="Times New Roman"/>
        </w:rPr>
        <w:t>çalışması</w:t>
      </w:r>
      <w:proofErr w:type="spellEnd"/>
      <w:r w:rsidR="001B3AB0" w:rsidRPr="002C580A">
        <w:rPr>
          <w:rFonts w:eastAsia="Times New Roman"/>
        </w:rPr>
        <w:t xml:space="preserve"> yapar.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Alanı ile ilgili konu ve kavramları analiz eder.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Alanı ile ilgili temel bilgi ve veri kaynaklarını sınıflandırır.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Alanın öğretiminde kullanılabilecek farklı strateji, yöntem ve teknikleri karşılaştırır.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Sağlıklı, güvenli ve estetik öğrenme ortamları düzenler.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Alanının eğitim ve öğretimi için gerekli olan becerileri sergiler. 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Öğretme ve öğrenme sürecinde uygun strateji, yöntem ve teknikleri kullanarak etkili öğrenmeyi gerçekleştirir.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Öğretme ve öğrenme sürecinde uygun araç, gereç ve materyalleri etkin kullanır.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Meslektaşlarıyla bilgi ve deneyim paylaşımına açıktır.</w:t>
      </w:r>
    </w:p>
    <w:p w:rsidR="00534FF5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lastRenderedPageBreak/>
        <w:t>Kişisel ve mesleki yönden kendisini geliştirmeye yönelik faaliyetlerde bulunur.</w:t>
      </w:r>
    </w:p>
    <w:p w:rsidR="007B6D71" w:rsidRPr="002C580A" w:rsidRDefault="007B6D71" w:rsidP="007B6D71">
      <w:pPr>
        <w:ind w:left="720"/>
        <w:jc w:val="both"/>
        <w:rPr>
          <w:rFonts w:eastAsia="Times New Roman"/>
        </w:rPr>
      </w:pPr>
    </w:p>
    <w:p w:rsidR="00C629F2" w:rsidRPr="00C629F2" w:rsidRDefault="00C629F2" w:rsidP="00C629F2">
      <w:pPr>
        <w:pStyle w:val="ListeParagraf"/>
        <w:numPr>
          <w:ilvl w:val="0"/>
          <w:numId w:val="7"/>
        </w:numPr>
        <w:spacing w:after="200" w:line="276" w:lineRule="auto"/>
        <w:contextualSpacing/>
        <w:rPr>
          <w:rFonts w:ascii="Times New Roman" w:hAnsi="Times New Roman"/>
          <w:b/>
          <w:color w:val="000000"/>
          <w:lang w:eastAsia="en-US"/>
        </w:rPr>
      </w:pPr>
      <w:r w:rsidRPr="00C629F2">
        <w:rPr>
          <w:rFonts w:ascii="Times New Roman" w:hAnsi="Times New Roman"/>
          <w:b/>
          <w:color w:val="000000"/>
          <w:lang w:eastAsia="en-US"/>
        </w:rPr>
        <w:t>ETKİNLİĞİN İLİŞKİLİ OLDUĞU YETERLİKLER</w:t>
      </w:r>
    </w:p>
    <w:p w:rsidR="00C629F2" w:rsidRPr="00C629F2" w:rsidRDefault="00C629F2" w:rsidP="00C629F2">
      <w:pPr>
        <w:spacing w:after="120"/>
        <w:ind w:left="426"/>
        <w:contextualSpacing/>
        <w:jc w:val="both"/>
        <w:rPr>
          <w:b/>
          <w:bCs/>
          <w:color w:val="000000"/>
        </w:rPr>
      </w:pPr>
      <w:r w:rsidRPr="00C629F2">
        <w:rPr>
          <w:rFonts w:eastAsia="Times New Roman"/>
          <w:bCs/>
          <w:color w:val="000000"/>
        </w:rPr>
        <w:t>Bu program 01.12.2017 tarih ve 20299-</w:t>
      </w:r>
      <w:proofErr w:type="gramStart"/>
      <w:r w:rsidRPr="00C629F2">
        <w:rPr>
          <w:rFonts w:eastAsia="Times New Roman"/>
          <w:bCs/>
          <w:color w:val="000000"/>
        </w:rPr>
        <w:t>360.03</w:t>
      </w:r>
      <w:proofErr w:type="gramEnd"/>
      <w:r w:rsidRPr="00C629F2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C629F2">
        <w:rPr>
          <w:rFonts w:eastAsia="Times New Roman"/>
          <w:b/>
          <w:bCs/>
          <w:color w:val="000000"/>
        </w:rPr>
        <w:t>.</w:t>
      </w:r>
    </w:p>
    <w:p w:rsidR="00C629F2" w:rsidRPr="00C629F2" w:rsidRDefault="00C629F2" w:rsidP="00C629F2">
      <w:pPr>
        <w:widowControl w:val="0"/>
        <w:autoSpaceDE w:val="0"/>
        <w:autoSpaceDN w:val="0"/>
        <w:adjustRightInd w:val="0"/>
        <w:jc w:val="both"/>
        <w:rPr>
          <w:rFonts w:eastAsia="Times New Roman"/>
          <w:color w:val="000000"/>
        </w:rPr>
      </w:pPr>
    </w:p>
    <w:p w:rsidR="00C629F2" w:rsidRPr="00C629F2" w:rsidRDefault="00C629F2" w:rsidP="00C629F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eastAsia="Times New Roman"/>
          <w:b/>
          <w:color w:val="000000"/>
        </w:rPr>
      </w:pPr>
      <w:r w:rsidRPr="00C629F2">
        <w:rPr>
          <w:rFonts w:eastAsia="Times New Roman"/>
          <w:b/>
          <w:color w:val="000000"/>
        </w:rPr>
        <w:t>A. MESLEKİ BİLGİ</w:t>
      </w:r>
    </w:p>
    <w:p w:rsidR="00C629F2" w:rsidRPr="00C629F2" w:rsidRDefault="00C629F2" w:rsidP="00C629F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eastAsia="Times New Roman"/>
          <w:color w:val="000000"/>
        </w:rPr>
      </w:pPr>
      <w:r w:rsidRPr="00C629F2">
        <w:rPr>
          <w:rFonts w:eastAsia="Times New Roman"/>
          <w:color w:val="000000"/>
        </w:rPr>
        <w:t xml:space="preserve">     A1.Alan Bilgisi</w:t>
      </w:r>
    </w:p>
    <w:p w:rsidR="00C629F2" w:rsidRPr="00C629F2" w:rsidRDefault="00C629F2" w:rsidP="00C629F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eastAsia="Times New Roman"/>
          <w:color w:val="000000"/>
        </w:rPr>
      </w:pPr>
      <w:r w:rsidRPr="00C629F2">
        <w:rPr>
          <w:rFonts w:eastAsia="Times New Roman"/>
          <w:color w:val="000000"/>
        </w:rPr>
        <w:t xml:space="preserve">     A2.Alan Eğitimi Bilgisi</w:t>
      </w:r>
    </w:p>
    <w:p w:rsidR="00C629F2" w:rsidRPr="00C629F2" w:rsidRDefault="00C629F2" w:rsidP="00C629F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eastAsia="Times New Roman"/>
          <w:color w:val="000000"/>
        </w:rPr>
      </w:pPr>
    </w:p>
    <w:p w:rsidR="00C629F2" w:rsidRPr="00C629F2" w:rsidRDefault="00C629F2" w:rsidP="00C629F2">
      <w:pPr>
        <w:ind w:left="284"/>
        <w:rPr>
          <w:rFonts w:eastAsia="Times New Roman"/>
          <w:b/>
          <w:color w:val="000000"/>
        </w:rPr>
      </w:pPr>
      <w:r w:rsidRPr="00C629F2">
        <w:rPr>
          <w:rFonts w:eastAsia="Times New Roman"/>
          <w:b/>
          <w:color w:val="000000"/>
        </w:rPr>
        <w:t xml:space="preserve">    B. MESLEKİ BECERİ</w:t>
      </w:r>
    </w:p>
    <w:p w:rsidR="00C629F2" w:rsidRPr="00C629F2" w:rsidRDefault="00C629F2" w:rsidP="00C629F2">
      <w:pPr>
        <w:ind w:left="567"/>
        <w:rPr>
          <w:rFonts w:eastAsia="Times New Roman"/>
          <w:color w:val="000000"/>
        </w:rPr>
      </w:pPr>
      <w:r w:rsidRPr="00C629F2">
        <w:rPr>
          <w:rFonts w:eastAsia="Times New Roman"/>
          <w:color w:val="000000"/>
        </w:rPr>
        <w:t xml:space="preserve">     B3.Öğretme ve Öğrenme Sürecini Yönetme</w:t>
      </w:r>
    </w:p>
    <w:p w:rsidR="00C629F2" w:rsidRPr="00C629F2" w:rsidRDefault="00C629F2" w:rsidP="00C629F2">
      <w:pPr>
        <w:ind w:left="567"/>
        <w:rPr>
          <w:rFonts w:eastAsia="Times New Roman"/>
          <w:b/>
          <w:color w:val="000000"/>
        </w:rPr>
      </w:pPr>
    </w:p>
    <w:p w:rsidR="00C629F2" w:rsidRPr="00C629F2" w:rsidRDefault="00C629F2" w:rsidP="00C629F2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eastAsia="Times New Roman"/>
          <w:b/>
          <w:color w:val="000000"/>
        </w:rPr>
      </w:pPr>
      <w:r w:rsidRPr="00C629F2">
        <w:rPr>
          <w:rFonts w:eastAsia="Times New Roman"/>
          <w:color w:val="000000"/>
        </w:rPr>
        <w:t xml:space="preserve">           </w:t>
      </w:r>
      <w:r w:rsidRPr="00C629F2">
        <w:rPr>
          <w:rFonts w:eastAsia="Times New Roman"/>
          <w:b/>
          <w:color w:val="000000"/>
        </w:rPr>
        <w:t>C. TUTUM VE DEĞERLER</w:t>
      </w:r>
    </w:p>
    <w:p w:rsidR="00C629F2" w:rsidRPr="00C629F2" w:rsidRDefault="00C629F2" w:rsidP="00C629F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/>
        </w:rPr>
      </w:pPr>
      <w:r w:rsidRPr="00C629F2">
        <w:rPr>
          <w:rFonts w:eastAsia="Times New Roman"/>
          <w:color w:val="000000"/>
        </w:rPr>
        <w:t xml:space="preserve">     C3.İletişim ve İşbirliği</w:t>
      </w:r>
    </w:p>
    <w:p w:rsidR="00C629F2" w:rsidRPr="00C629F2" w:rsidRDefault="00C629F2" w:rsidP="00C629F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eastAsia="Times New Roman"/>
          <w:color w:val="000000"/>
        </w:rPr>
      </w:pPr>
      <w:r w:rsidRPr="00C629F2">
        <w:rPr>
          <w:rFonts w:eastAsia="Times New Roman"/>
          <w:color w:val="000000"/>
        </w:rPr>
        <w:t xml:space="preserve">     C4.Mesleki ve Bireysel Gelişim</w:t>
      </w:r>
      <w:bookmarkStart w:id="0" w:name="_Hlk506972658"/>
      <w:bookmarkEnd w:id="0"/>
    </w:p>
    <w:p w:rsidR="004E40EF" w:rsidRPr="002C580A" w:rsidRDefault="004E40EF" w:rsidP="004E40EF">
      <w:pPr>
        <w:jc w:val="both"/>
      </w:pPr>
    </w:p>
    <w:p w:rsidR="004E40EF" w:rsidRPr="002C580A" w:rsidRDefault="004E40EF" w:rsidP="004E40EF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SÜRESİ</w:t>
      </w:r>
    </w:p>
    <w:p w:rsidR="004E40EF" w:rsidRPr="002C580A" w:rsidRDefault="004E40EF" w:rsidP="004E40EF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4E40EF" w:rsidRPr="002C580A" w:rsidRDefault="00E01DA2" w:rsidP="004E40E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>
        <w:rPr>
          <w:rFonts w:eastAsia="Times New Roman"/>
        </w:rPr>
        <w:t>Faaliyetin süresi 18 ders saatidir.</w:t>
      </w:r>
    </w:p>
    <w:p w:rsidR="004E40EF" w:rsidRPr="002C580A" w:rsidRDefault="004E40EF" w:rsidP="004E40E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4E40EF" w:rsidRPr="002C580A" w:rsidRDefault="004E40EF" w:rsidP="004E40EF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HEDEF KİTLESİ</w:t>
      </w:r>
    </w:p>
    <w:p w:rsidR="004E40EF" w:rsidRPr="002C580A" w:rsidRDefault="004E40EF" w:rsidP="004E40EF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4E40EF" w:rsidRPr="002C580A" w:rsidRDefault="001102C9" w:rsidP="004E40E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2C580A">
        <w:rPr>
          <w:rFonts w:eastAsia="Times New Roman"/>
          <w:color w:val="000000"/>
        </w:rPr>
        <w:t xml:space="preserve">Milli Eğitim Bakanlığına </w:t>
      </w:r>
      <w:r w:rsidRPr="002C580A">
        <w:rPr>
          <w:rFonts w:eastAsia="Times New Roman"/>
        </w:rPr>
        <w:t>bağlı</w:t>
      </w:r>
      <w:r w:rsidRPr="002C580A">
        <w:rPr>
          <w:rFonts w:eastAsia="Times New Roman"/>
          <w:color w:val="000000"/>
        </w:rPr>
        <w:t xml:space="preserve"> okul/kurumlarda görev yapan ö</w:t>
      </w:r>
      <w:r w:rsidR="004E40EF" w:rsidRPr="002C580A">
        <w:rPr>
          <w:rFonts w:eastAsia="Times New Roman"/>
          <w:color w:val="000000"/>
        </w:rPr>
        <w:t>ğretmenler</w:t>
      </w:r>
    </w:p>
    <w:p w:rsidR="003416F5" w:rsidRPr="002C580A" w:rsidRDefault="004C1A82" w:rsidP="004C1A82">
      <w:pPr>
        <w:tabs>
          <w:tab w:val="left" w:pos="8484"/>
        </w:tabs>
        <w:jc w:val="both"/>
        <w:rPr>
          <w:rFonts w:eastAsia="Times New Roman"/>
        </w:rPr>
      </w:pPr>
      <w:r>
        <w:rPr>
          <w:rFonts w:eastAsia="Times New Roman"/>
        </w:rPr>
        <w:tab/>
      </w:r>
    </w:p>
    <w:p w:rsidR="00200B14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UYGULANMASI İLE İLGİLİ AÇIKLAMALAR</w:t>
      </w:r>
    </w:p>
    <w:p w:rsidR="000E74ED" w:rsidRPr="002C580A" w:rsidRDefault="000E74ED" w:rsidP="00517144">
      <w:pPr>
        <w:jc w:val="both"/>
        <w:rPr>
          <w:b/>
        </w:rPr>
      </w:pPr>
    </w:p>
    <w:p w:rsidR="00FD43D0" w:rsidRDefault="00FD43D0" w:rsidP="00FD43D0">
      <w:pPr>
        <w:numPr>
          <w:ilvl w:val="0"/>
          <w:numId w:val="12"/>
        </w:numPr>
        <w:jc w:val="both"/>
        <w:rPr>
          <w:rFonts w:eastAsia="Times New Roman"/>
        </w:rPr>
      </w:pPr>
      <w:r>
        <w:rPr>
          <w:rFonts w:eastAsia="Times New Roman"/>
        </w:rPr>
        <w:t>Eğitim görevlisi</w:t>
      </w:r>
      <w:r w:rsidR="00754A63" w:rsidRPr="002C580A">
        <w:rPr>
          <w:rFonts w:eastAsia="Times New Roman"/>
        </w:rPr>
        <w:t xml:space="preserve"> olarak</w:t>
      </w:r>
      <w:r w:rsidR="006269C7" w:rsidRPr="002C580A">
        <w:rPr>
          <w:rFonts w:eastAsia="Times New Roman"/>
        </w:rPr>
        <w:t xml:space="preserve">, </w:t>
      </w:r>
      <w:r w:rsidR="0026572C" w:rsidRPr="002C580A">
        <w:rPr>
          <w:rFonts w:eastAsia="Times New Roman"/>
        </w:rPr>
        <w:t>“</w:t>
      </w:r>
      <w:proofErr w:type="spellStart"/>
      <w:r w:rsidR="00D90606" w:rsidRPr="002C580A">
        <w:rPr>
          <w:rFonts w:eastAsia="Times New Roman"/>
        </w:rPr>
        <w:t>Ritmoterapi</w:t>
      </w:r>
      <w:proofErr w:type="spellEnd"/>
      <w:r w:rsidR="00D90606" w:rsidRPr="002C580A">
        <w:rPr>
          <w:rFonts w:eastAsia="Times New Roman"/>
        </w:rPr>
        <w:t xml:space="preserve"> </w:t>
      </w:r>
      <w:r w:rsidR="006269C7" w:rsidRPr="002C580A">
        <w:rPr>
          <w:rFonts w:eastAsia="Times New Roman"/>
        </w:rPr>
        <w:t>(</w:t>
      </w:r>
      <w:r w:rsidR="00D90606" w:rsidRPr="002C580A">
        <w:rPr>
          <w:rFonts w:eastAsia="Times New Roman"/>
        </w:rPr>
        <w:t>Müzik ve Ritim Terapi</w:t>
      </w:r>
      <w:r w:rsidR="006269C7" w:rsidRPr="002C580A">
        <w:rPr>
          <w:rFonts w:eastAsia="Times New Roman"/>
        </w:rPr>
        <w:t>)</w:t>
      </w:r>
      <w:r w:rsidR="00C85CB2" w:rsidRPr="002C580A">
        <w:rPr>
          <w:rFonts w:eastAsia="Times New Roman"/>
        </w:rPr>
        <w:t>” konula</w:t>
      </w:r>
      <w:r w:rsidR="00132B34" w:rsidRPr="002C580A">
        <w:rPr>
          <w:rFonts w:eastAsia="Times New Roman"/>
        </w:rPr>
        <w:t>rında görev alan</w:t>
      </w:r>
      <w:r w:rsidR="00187A2B" w:rsidRPr="002C580A">
        <w:rPr>
          <w:rFonts w:eastAsia="Times New Roman"/>
        </w:rPr>
        <w:t xml:space="preserve"> ya</w:t>
      </w:r>
      <w:r w:rsidR="0090083C">
        <w:rPr>
          <w:rFonts w:eastAsia="Times New Roman"/>
        </w:rPr>
        <w:t xml:space="preserve"> da bu konuda hizmet</w:t>
      </w:r>
      <w:r w:rsidR="00132B34" w:rsidRPr="002C580A">
        <w:rPr>
          <w:rFonts w:eastAsia="Times New Roman"/>
        </w:rPr>
        <w:t>içi eğitimler veren uzman ve öğretmenler / eğitmenler görevlendirilecektir.</w:t>
      </w:r>
    </w:p>
    <w:p w:rsidR="00FD43D0" w:rsidRDefault="00FD43D0" w:rsidP="00FD43D0">
      <w:pPr>
        <w:numPr>
          <w:ilvl w:val="0"/>
          <w:numId w:val="12"/>
        </w:numPr>
        <w:jc w:val="both"/>
        <w:rPr>
          <w:rFonts w:eastAsia="Times New Roman"/>
        </w:rPr>
      </w:pPr>
      <w:r w:rsidRPr="00FD43D0">
        <w:t>Eğitim, merkezi / mahalli ya da uzaktan eğitim olarak verilecektir.</w:t>
      </w:r>
    </w:p>
    <w:p w:rsidR="00FD43D0" w:rsidRDefault="00FD43D0" w:rsidP="00FD43D0">
      <w:pPr>
        <w:numPr>
          <w:ilvl w:val="0"/>
          <w:numId w:val="12"/>
        </w:numPr>
        <w:jc w:val="both"/>
        <w:rPr>
          <w:rFonts w:eastAsia="Times New Roman"/>
        </w:rPr>
      </w:pPr>
      <w:r w:rsidRPr="00FD43D0">
        <w:t xml:space="preserve">Eğitim, internet bağlantılı bilgisayar, </w:t>
      </w:r>
      <w:proofErr w:type="gramStart"/>
      <w:r w:rsidRPr="00FD43D0">
        <w:t>projeksiyon</w:t>
      </w:r>
      <w:proofErr w:type="gramEnd"/>
      <w:r w:rsidRPr="00FD43D0">
        <w:t xml:space="preserve"> cihazı olan sınıf ortamında gerçekleştirilecektir.</w:t>
      </w:r>
    </w:p>
    <w:p w:rsidR="00FD43D0" w:rsidRDefault="00FD43D0" w:rsidP="00FD43D0">
      <w:pPr>
        <w:numPr>
          <w:ilvl w:val="0"/>
          <w:numId w:val="12"/>
        </w:numPr>
        <w:jc w:val="both"/>
        <w:rPr>
          <w:rFonts w:eastAsia="Times New Roman"/>
        </w:rPr>
      </w:pPr>
      <w:r w:rsidRPr="00FD43D0">
        <w:t xml:space="preserve">Katılımcı sayısı dikkate alınarak eğitim ortamında ve eğitimin yapıldığı kurumun tüm alanlarında </w:t>
      </w:r>
      <w:proofErr w:type="gramStart"/>
      <w:r w:rsidRPr="00FD43D0">
        <w:t>hijyen</w:t>
      </w:r>
      <w:proofErr w:type="gramEnd"/>
      <w:r w:rsidRPr="00FD43D0">
        <w:t xml:space="preserve"> ve sosyal mesafe sağlamaya ilişkin gerekli önlemler alınacaktır.</w:t>
      </w:r>
    </w:p>
    <w:p w:rsidR="00FD43D0" w:rsidRDefault="00FD43D0" w:rsidP="00FD43D0">
      <w:pPr>
        <w:numPr>
          <w:ilvl w:val="0"/>
          <w:numId w:val="12"/>
        </w:numPr>
        <w:jc w:val="both"/>
        <w:rPr>
          <w:rFonts w:eastAsia="Times New Roman"/>
        </w:rPr>
      </w:pPr>
      <w:r w:rsidRPr="00FD43D0">
        <w:t>Katılımcı sayısı her eğitim ortamı için 30 kişiyi geçmeyecek şekilde oluşturulacaktır.</w:t>
      </w:r>
    </w:p>
    <w:p w:rsidR="00031475" w:rsidRPr="00FD43D0" w:rsidRDefault="00FD43D0" w:rsidP="00FD43D0">
      <w:pPr>
        <w:numPr>
          <w:ilvl w:val="0"/>
          <w:numId w:val="12"/>
        </w:numPr>
        <w:jc w:val="both"/>
        <w:rPr>
          <w:rFonts w:eastAsia="Times New Roman"/>
        </w:rPr>
      </w:pPr>
      <w:r w:rsidRPr="00FD43D0">
        <w:t xml:space="preserve">Uzaktan eğitim faaliyeti olarak verilmesi durumunda eğitim </w:t>
      </w:r>
      <w:proofErr w:type="gramStart"/>
      <w:r w:rsidRPr="00FD43D0">
        <w:t>senkron</w:t>
      </w:r>
      <w:proofErr w:type="gramEnd"/>
      <w:r w:rsidRPr="00FD43D0">
        <w:t>/asenkron olarak OYS alt yapısı içerisinde uzaktan eğitim yöntem ve teknikleriyle verilecektir</w:t>
      </w:r>
      <w:r>
        <w:t>.</w:t>
      </w:r>
    </w:p>
    <w:p w:rsidR="00FD43D0" w:rsidRPr="00FD43D0" w:rsidRDefault="00FD43D0" w:rsidP="00FD43D0">
      <w:pPr>
        <w:ind w:left="720"/>
        <w:jc w:val="both"/>
        <w:rPr>
          <w:rFonts w:eastAsia="Times New Roman"/>
        </w:rPr>
      </w:pPr>
    </w:p>
    <w:p w:rsidR="00B54ED2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İÇERİĞİ</w:t>
      </w:r>
    </w:p>
    <w:p w:rsidR="008076FC" w:rsidRPr="002C580A" w:rsidRDefault="008076FC" w:rsidP="00A832BC">
      <w:pPr>
        <w:spacing w:line="276" w:lineRule="auto"/>
        <w:rPr>
          <w:b/>
        </w:rPr>
      </w:pPr>
    </w:p>
    <w:tbl>
      <w:tblPr>
        <w:tblW w:w="9781" w:type="dxa"/>
        <w:tblInd w:w="-5" w:type="dxa"/>
        <w:tblBorders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673"/>
        <w:gridCol w:w="2108"/>
      </w:tblGrid>
      <w:tr w:rsidR="001C5C8B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5C8B" w:rsidRPr="002C580A" w:rsidRDefault="001C5C8B" w:rsidP="00B56126">
            <w:pPr>
              <w:rPr>
                <w:rFonts w:eastAsiaTheme="minorHAnsi"/>
                <w:b/>
                <w:color w:val="000000"/>
                <w:lang w:val="en-US" w:eastAsia="en-US"/>
              </w:rPr>
            </w:pPr>
            <w:r w:rsidRPr="002C580A">
              <w:rPr>
                <w:b/>
                <w:lang w:bidi="en-US"/>
              </w:rPr>
              <w:t>Konular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5C8B" w:rsidRPr="002C580A" w:rsidRDefault="001C5C8B" w:rsidP="00B56126">
            <w:pPr>
              <w:widowControl w:val="0"/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Theme="minorHAnsi"/>
                <w:b/>
                <w:noProof/>
                <w:color w:val="000000"/>
              </w:rPr>
            </w:pPr>
            <w:proofErr w:type="spellStart"/>
            <w:r w:rsidRPr="002C580A">
              <w:rPr>
                <w:rFonts w:eastAsiaTheme="minorHAnsi"/>
                <w:b/>
                <w:color w:val="000000"/>
                <w:lang w:val="en-US" w:eastAsia="en-US"/>
              </w:rPr>
              <w:t>Süre</w:t>
            </w:r>
            <w:proofErr w:type="spellEnd"/>
            <w:r w:rsidRPr="002C580A">
              <w:rPr>
                <w:rFonts w:eastAsiaTheme="minorHAnsi"/>
                <w:b/>
                <w:color w:val="000000"/>
                <w:lang w:val="en-US" w:eastAsia="en-US"/>
              </w:rPr>
              <w:t xml:space="preserve"> (</w:t>
            </w:r>
            <w:proofErr w:type="spellStart"/>
            <w:r w:rsidRPr="002C580A">
              <w:rPr>
                <w:rFonts w:eastAsiaTheme="minorHAnsi"/>
                <w:b/>
                <w:color w:val="000000"/>
                <w:lang w:val="en-US" w:eastAsia="en-US"/>
              </w:rPr>
              <w:t>Saat</w:t>
            </w:r>
            <w:proofErr w:type="spellEnd"/>
            <w:r w:rsidRPr="002C580A">
              <w:rPr>
                <w:rFonts w:eastAsiaTheme="minorHAnsi"/>
                <w:b/>
                <w:color w:val="000000"/>
                <w:lang w:val="en-US" w:eastAsia="en-US"/>
              </w:rPr>
              <w:t>)</w:t>
            </w:r>
          </w:p>
        </w:tc>
      </w:tr>
      <w:tr w:rsidR="008076FC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1D4C" w:rsidRPr="002C580A" w:rsidRDefault="008076FC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Temel </w:t>
            </w:r>
            <w:r w:rsidR="002C580A">
              <w:rPr>
                <w:bCs/>
              </w:rPr>
              <w:t>Öğ</w:t>
            </w:r>
            <w:r w:rsidR="000C1971" w:rsidRPr="002C580A">
              <w:rPr>
                <w:bCs/>
              </w:rPr>
              <w:t>eleri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356F5B" w:rsidP="00B561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076FC" w:rsidRPr="002C580A">
              <w:rPr>
                <w:bCs/>
                <w:noProof/>
              </w:rPr>
              <w:drawing>
                <wp:inline distT="0" distB="0" distL="0" distR="0">
                  <wp:extent cx="12700" cy="127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76FC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1D4C" w:rsidRPr="002C580A" w:rsidRDefault="00230406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Etkileri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356F5B" w:rsidP="00B561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076FC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1D4C" w:rsidRPr="002C580A" w:rsidRDefault="008076FC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Uygulama Etkinlikleri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8E280A" w:rsidP="00B561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076FC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1D4C" w:rsidRPr="002C580A" w:rsidRDefault="008076FC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lastRenderedPageBreak/>
              <w:t>Ritmoterapi</w:t>
            </w:r>
            <w:proofErr w:type="spellEnd"/>
            <w:r w:rsidRPr="002C580A">
              <w:rPr>
                <w:bCs/>
              </w:rPr>
              <w:t xml:space="preserve"> Ritim </w:t>
            </w:r>
            <w:r w:rsidR="002C580A">
              <w:rPr>
                <w:bCs/>
              </w:rPr>
              <w:t>Öğ</w:t>
            </w:r>
            <w:r w:rsidR="00A45943" w:rsidRPr="002C580A">
              <w:rPr>
                <w:bCs/>
              </w:rPr>
              <w:t>eleri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1</w:t>
            </w:r>
          </w:p>
        </w:tc>
      </w:tr>
      <w:tr w:rsidR="008076FC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C42235" w:rsidRPr="002C580A" w:rsidRDefault="008076FC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Ritim </w:t>
            </w:r>
            <w:r w:rsidR="00A45943" w:rsidRPr="002C580A">
              <w:rPr>
                <w:bCs/>
              </w:rPr>
              <w:t>Enstrümanı</w:t>
            </w:r>
            <w:r w:rsidR="00230406" w:rsidRPr="002C580A">
              <w:rPr>
                <w:bCs/>
              </w:rPr>
              <w:t xml:space="preserve"> Kullanımı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356F5B" w:rsidP="00B561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076FC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2B7878" w:rsidRPr="002C580A" w:rsidRDefault="008076FC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Temel </w:t>
            </w:r>
            <w:r w:rsidR="00A9658D" w:rsidRPr="002C580A">
              <w:rPr>
                <w:bCs/>
              </w:rPr>
              <w:t xml:space="preserve">(Basic) </w:t>
            </w:r>
            <w:r w:rsidRPr="002C580A">
              <w:rPr>
                <w:bCs/>
              </w:rPr>
              <w:t xml:space="preserve">Ritim </w:t>
            </w:r>
            <w:proofErr w:type="spellStart"/>
            <w:r w:rsidRPr="002C580A">
              <w:rPr>
                <w:bCs/>
              </w:rPr>
              <w:t>Oluşturma</w:t>
            </w:r>
            <w:proofErr w:type="spellEnd"/>
            <w:r w:rsidRPr="002C580A">
              <w:rPr>
                <w:bCs/>
              </w:rPr>
              <w:t xml:space="preserve"> Uygulamaları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2</w:t>
            </w:r>
          </w:p>
        </w:tc>
      </w:tr>
      <w:tr w:rsidR="000D1CD8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</w:t>
            </w:r>
            <w:r w:rsidR="00230406" w:rsidRPr="002C580A">
              <w:rPr>
                <w:bCs/>
              </w:rPr>
              <w:t>i</w:t>
            </w:r>
            <w:proofErr w:type="spellEnd"/>
            <w:r w:rsidR="00230406" w:rsidRPr="002C580A">
              <w:rPr>
                <w:bCs/>
              </w:rPr>
              <w:t xml:space="preserve"> Ritim </w:t>
            </w:r>
            <w:proofErr w:type="spellStart"/>
            <w:r w:rsidR="00230406" w:rsidRPr="002C580A">
              <w:rPr>
                <w:bCs/>
              </w:rPr>
              <w:t>Oluşturma</w:t>
            </w:r>
            <w:proofErr w:type="spellEnd"/>
            <w:r w:rsidR="00230406" w:rsidRPr="002C580A">
              <w:rPr>
                <w:bCs/>
              </w:rPr>
              <w:t xml:space="preserve"> Uygulamaları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jc w:val="center"/>
              <w:rPr>
                <w:bCs/>
              </w:rPr>
            </w:pPr>
            <w:r w:rsidRPr="002C580A">
              <w:rPr>
                <w:bCs/>
                <w:noProof/>
              </w:rPr>
              <w:drawing>
                <wp:inline distT="0" distB="0" distL="0" distR="0">
                  <wp:extent cx="12700" cy="12700"/>
                  <wp:effectExtent l="0" t="0" r="0" b="0"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3C15" w:rsidRPr="002C580A">
              <w:rPr>
                <w:bCs/>
              </w:rPr>
              <w:t>2</w:t>
            </w:r>
          </w:p>
        </w:tc>
      </w:tr>
      <w:tr w:rsidR="000D1CD8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Çapraz (</w:t>
            </w:r>
            <w:proofErr w:type="spellStart"/>
            <w:r w:rsidRPr="002C580A">
              <w:rPr>
                <w:bCs/>
              </w:rPr>
              <w:t>Paradiddle</w:t>
            </w:r>
            <w:proofErr w:type="spellEnd"/>
            <w:r w:rsidR="00230406" w:rsidRPr="002C580A">
              <w:rPr>
                <w:bCs/>
              </w:rPr>
              <w:t xml:space="preserve">) Ritim </w:t>
            </w:r>
            <w:proofErr w:type="spellStart"/>
            <w:r w:rsidR="00230406" w:rsidRPr="002C580A">
              <w:rPr>
                <w:bCs/>
              </w:rPr>
              <w:t>Oluşturma</w:t>
            </w:r>
            <w:proofErr w:type="spellEnd"/>
            <w:r w:rsidR="00230406" w:rsidRPr="002C580A">
              <w:rPr>
                <w:bCs/>
              </w:rPr>
              <w:t xml:space="preserve"> Uygulamaları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jc w:val="center"/>
              <w:rPr>
                <w:bCs/>
              </w:rPr>
            </w:pPr>
            <w:r w:rsidRPr="002C580A">
              <w:rPr>
                <w:bCs/>
                <w:noProof/>
              </w:rPr>
              <w:drawing>
                <wp:inline distT="0" distB="0" distL="0" distR="0">
                  <wp:extent cx="12700" cy="127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56F5B">
              <w:rPr>
                <w:bCs/>
              </w:rPr>
              <w:t>2</w:t>
            </w:r>
          </w:p>
        </w:tc>
      </w:tr>
      <w:tr w:rsidR="000D1CD8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Aksanlı (Accent</w:t>
            </w:r>
            <w:r w:rsidR="00230406" w:rsidRPr="002C580A">
              <w:rPr>
                <w:bCs/>
              </w:rPr>
              <w:t xml:space="preserve">) Ritim </w:t>
            </w:r>
            <w:proofErr w:type="spellStart"/>
            <w:r w:rsidR="00230406" w:rsidRPr="002C580A">
              <w:rPr>
                <w:bCs/>
              </w:rPr>
              <w:t>Oluşturma</w:t>
            </w:r>
            <w:proofErr w:type="spellEnd"/>
            <w:r w:rsidR="00230406" w:rsidRPr="002C580A">
              <w:rPr>
                <w:bCs/>
              </w:rPr>
              <w:t xml:space="preserve"> Uygulamaları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356F5B" w:rsidP="00B561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D1CD8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Partisyo</w:t>
            </w:r>
            <w:r w:rsidR="00230406" w:rsidRPr="002C580A">
              <w:rPr>
                <w:bCs/>
              </w:rPr>
              <w:t xml:space="preserve">n Ritim </w:t>
            </w:r>
            <w:proofErr w:type="spellStart"/>
            <w:r w:rsidR="00230406" w:rsidRPr="002C580A">
              <w:rPr>
                <w:bCs/>
              </w:rPr>
              <w:t>Oluşturma</w:t>
            </w:r>
            <w:proofErr w:type="spellEnd"/>
            <w:r w:rsidR="00230406" w:rsidRPr="002C580A">
              <w:rPr>
                <w:bCs/>
              </w:rPr>
              <w:t xml:space="preserve"> Uygulamaları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356F5B" w:rsidP="00B561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D1CD8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proofErr w:type="spellStart"/>
            <w:r w:rsidRPr="002C580A">
              <w:rPr>
                <w:bCs/>
              </w:rPr>
              <w:t>Ritmoterapi</w:t>
            </w:r>
            <w:proofErr w:type="spellEnd"/>
            <w:r w:rsidRPr="002C580A">
              <w:rPr>
                <w:bCs/>
              </w:rPr>
              <w:t xml:space="preserve"> </w:t>
            </w:r>
            <w:proofErr w:type="spellStart"/>
            <w:r w:rsidRPr="002C580A">
              <w:rPr>
                <w:bCs/>
              </w:rPr>
              <w:t>Grou</w:t>
            </w:r>
            <w:r w:rsidR="002C580A">
              <w:rPr>
                <w:bCs/>
              </w:rPr>
              <w:t>p</w:t>
            </w:r>
            <w:proofErr w:type="spellEnd"/>
            <w:r w:rsidR="00230406" w:rsidRPr="002C580A">
              <w:rPr>
                <w:bCs/>
              </w:rPr>
              <w:t xml:space="preserve"> Ritim </w:t>
            </w:r>
            <w:proofErr w:type="spellStart"/>
            <w:r w:rsidR="00230406" w:rsidRPr="002C580A">
              <w:rPr>
                <w:bCs/>
              </w:rPr>
              <w:t>Oluşturma</w:t>
            </w:r>
            <w:proofErr w:type="spellEnd"/>
            <w:r w:rsidR="00230406" w:rsidRPr="002C580A">
              <w:rPr>
                <w:bCs/>
              </w:rPr>
              <w:t xml:space="preserve"> Uygulamaları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356F5B" w:rsidP="00B561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D1CD8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/>
                <w:bCs/>
              </w:rPr>
            </w:pPr>
            <w:r w:rsidRPr="002C580A">
              <w:rPr>
                <w:b/>
                <w:bCs/>
              </w:rPr>
              <w:t>Ölçme ve Değerlendirme</w:t>
            </w:r>
            <w:r w:rsidR="00B56126" w:rsidRPr="002C580A">
              <w:rPr>
                <w:b/>
                <w:bCs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1</w:t>
            </w:r>
          </w:p>
        </w:tc>
      </w:tr>
      <w:tr w:rsidR="00785C94" w:rsidRPr="002C580A" w:rsidTr="00867FE4">
        <w:trPr>
          <w:trHeight w:val="414"/>
        </w:trPr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785C94" w:rsidRPr="002C580A" w:rsidRDefault="00230406" w:rsidP="00B56126">
            <w:pPr>
              <w:rPr>
                <w:b/>
                <w:color w:val="000000"/>
              </w:rPr>
            </w:pPr>
            <w:proofErr w:type="spellStart"/>
            <w:r w:rsidRPr="002C580A">
              <w:rPr>
                <w:rFonts w:eastAsiaTheme="minorHAnsi"/>
                <w:b/>
                <w:bCs/>
                <w:color w:val="000000"/>
                <w:lang w:val="en-US" w:eastAsia="en-US"/>
              </w:rPr>
              <w:t>Toplam</w:t>
            </w:r>
            <w:proofErr w:type="spellEnd"/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785C94" w:rsidRPr="002C580A" w:rsidRDefault="00785C94" w:rsidP="00B56126">
            <w:pPr>
              <w:jc w:val="center"/>
              <w:rPr>
                <w:rFonts w:eastAsiaTheme="minorHAnsi"/>
                <w:noProof/>
                <w:color w:val="000000"/>
                <w:lang w:val="en-US" w:eastAsia="en-US"/>
              </w:rPr>
            </w:pPr>
            <w:r w:rsidRPr="002C580A">
              <w:rPr>
                <w:rFonts w:eastAsiaTheme="minorHAnsi"/>
                <w:noProof/>
                <w:color w:val="000000"/>
              </w:rPr>
              <w:drawing>
                <wp:inline distT="0" distB="0" distL="0" distR="0">
                  <wp:extent cx="12700" cy="12700"/>
                  <wp:effectExtent l="0" t="0" r="0" b="0"/>
                  <wp:docPr id="6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56F5B">
              <w:rPr>
                <w:rFonts w:eastAsiaTheme="minorHAnsi"/>
                <w:b/>
                <w:bCs/>
                <w:color w:val="000000"/>
                <w:lang w:val="en-US" w:eastAsia="en-US"/>
              </w:rPr>
              <w:t>18</w:t>
            </w:r>
          </w:p>
        </w:tc>
      </w:tr>
    </w:tbl>
    <w:p w:rsidR="003416F5" w:rsidRPr="002C580A" w:rsidRDefault="003416F5" w:rsidP="00D110F2">
      <w:pPr>
        <w:spacing w:after="120" w:line="276" w:lineRule="auto"/>
        <w:jc w:val="both"/>
        <w:rPr>
          <w:b/>
        </w:rPr>
      </w:pPr>
    </w:p>
    <w:p w:rsidR="008620FE" w:rsidRPr="008620FE" w:rsidRDefault="008620FE" w:rsidP="008620FE">
      <w:pPr>
        <w:pStyle w:val="ListeParagraf"/>
        <w:numPr>
          <w:ilvl w:val="0"/>
          <w:numId w:val="7"/>
        </w:numPr>
        <w:tabs>
          <w:tab w:val="left" w:pos="0"/>
        </w:tabs>
        <w:spacing w:after="200" w:line="360" w:lineRule="auto"/>
        <w:contextualSpacing/>
        <w:jc w:val="both"/>
        <w:rPr>
          <w:rFonts w:ascii="Times New Roman" w:hAnsi="Times New Roman"/>
          <w:b/>
        </w:rPr>
      </w:pPr>
      <w:r w:rsidRPr="008620FE">
        <w:rPr>
          <w:rFonts w:ascii="Times New Roman" w:hAnsi="Times New Roman"/>
          <w:b/>
        </w:rPr>
        <w:t>ÖĞRETİ</w:t>
      </w:r>
      <w:r>
        <w:rPr>
          <w:rFonts w:ascii="Times New Roman" w:hAnsi="Times New Roman"/>
          <w:b/>
        </w:rPr>
        <w:t>M YÖNTEM, TEKNİK VE STRATEJİLERİ</w:t>
      </w:r>
    </w:p>
    <w:p w:rsidR="008620FE" w:rsidRPr="008620FE" w:rsidRDefault="008620FE" w:rsidP="008620FE">
      <w:pPr>
        <w:numPr>
          <w:ilvl w:val="0"/>
          <w:numId w:val="34"/>
        </w:numPr>
        <w:spacing w:before="100" w:beforeAutospacing="1" w:after="100" w:afterAutospacing="1" w:line="276" w:lineRule="auto"/>
        <w:ind w:left="993"/>
        <w:contextualSpacing/>
        <w:rPr>
          <w:rFonts w:eastAsia="Times New Roman"/>
          <w:color w:val="000000"/>
          <w:lang w:eastAsia="en-US"/>
        </w:rPr>
      </w:pPr>
      <w:r w:rsidRPr="008620FE">
        <w:rPr>
          <w:rFonts w:eastAsia="Times New Roman"/>
          <w:color w:val="000000"/>
          <w:lang w:eastAsia="en-US"/>
        </w:rPr>
        <w:t>Programın hedeflerine ulaşmak için; aktif öğrenme yöntem ve teknikleri kullanılacaktır.</w:t>
      </w:r>
    </w:p>
    <w:p w:rsidR="008620FE" w:rsidRPr="008620FE" w:rsidRDefault="008620FE" w:rsidP="008620FE">
      <w:pPr>
        <w:numPr>
          <w:ilvl w:val="0"/>
          <w:numId w:val="34"/>
        </w:numPr>
        <w:spacing w:before="100" w:beforeAutospacing="1" w:after="100" w:afterAutospacing="1" w:line="276" w:lineRule="auto"/>
        <w:ind w:left="993"/>
        <w:contextualSpacing/>
        <w:rPr>
          <w:rFonts w:eastAsia="Times New Roman"/>
          <w:color w:val="000000"/>
          <w:lang w:eastAsia="en-US"/>
        </w:rPr>
      </w:pPr>
      <w:r w:rsidRPr="008620FE">
        <w:rPr>
          <w:rFonts w:eastAsia="Times New Roman"/>
          <w:color w:val="000000"/>
          <w:lang w:eastAsia="en-US"/>
        </w:rPr>
        <w:t>Katılımcılara eğitim ile ilgili ders notları elektronik ortamda verilecektir.</w:t>
      </w:r>
    </w:p>
    <w:p w:rsidR="008620FE" w:rsidRPr="008620FE" w:rsidRDefault="008620FE" w:rsidP="008620FE">
      <w:pPr>
        <w:numPr>
          <w:ilvl w:val="0"/>
          <w:numId w:val="34"/>
        </w:numPr>
        <w:spacing w:before="100" w:beforeAutospacing="1" w:after="100" w:afterAutospacing="1" w:line="276" w:lineRule="auto"/>
        <w:ind w:left="993"/>
        <w:contextualSpacing/>
        <w:rPr>
          <w:rFonts w:eastAsia="Times New Roman"/>
          <w:color w:val="000000"/>
          <w:lang w:eastAsia="en-US"/>
        </w:rPr>
      </w:pPr>
      <w:r w:rsidRPr="008620FE">
        <w:rPr>
          <w:rFonts w:eastAsia="Times New Roman"/>
          <w:color w:val="000000"/>
          <w:lang w:eastAsia="en-US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8620FE">
        <w:rPr>
          <w:rFonts w:eastAsia="Times New Roman"/>
          <w:color w:val="000000"/>
          <w:lang w:eastAsia="en-US"/>
        </w:rPr>
        <w:t>portfolyo</w:t>
      </w:r>
      <w:proofErr w:type="spellEnd"/>
      <w:r w:rsidRPr="008620FE">
        <w:rPr>
          <w:rFonts w:eastAsia="Times New Roman"/>
          <w:color w:val="000000"/>
          <w:lang w:eastAsia="en-US"/>
        </w:rPr>
        <w:t xml:space="preserve">, sohbet, forum, e posta, sanal sınıf uygulamaları </w:t>
      </w:r>
      <w:proofErr w:type="spellStart"/>
      <w:r w:rsidRPr="008620FE">
        <w:rPr>
          <w:rFonts w:eastAsia="Times New Roman"/>
          <w:color w:val="000000"/>
          <w:lang w:eastAsia="en-US"/>
        </w:rPr>
        <w:t>vb</w:t>
      </w:r>
      <w:proofErr w:type="spellEnd"/>
      <w:r w:rsidRPr="008620FE">
        <w:rPr>
          <w:rFonts w:eastAsia="Times New Roman"/>
          <w:color w:val="000000"/>
          <w:lang w:eastAsia="en-US"/>
        </w:rPr>
        <w:t xml:space="preserve"> teknolojiler ) tek başına veya birlikte kullanılabilecektir.</w:t>
      </w:r>
    </w:p>
    <w:p w:rsidR="008620FE" w:rsidRPr="008620FE" w:rsidRDefault="008620FE" w:rsidP="008620FE">
      <w:pPr>
        <w:spacing w:before="100" w:beforeAutospacing="1" w:after="100" w:afterAutospacing="1" w:line="276" w:lineRule="auto"/>
        <w:ind w:left="851"/>
        <w:contextualSpacing/>
        <w:rPr>
          <w:rFonts w:eastAsia="Times New Roman"/>
          <w:color w:val="000000"/>
          <w:lang w:eastAsia="en-US"/>
        </w:rPr>
      </w:pPr>
    </w:p>
    <w:p w:rsidR="008620FE" w:rsidRPr="008620FE" w:rsidRDefault="008620FE" w:rsidP="008620FE">
      <w:pPr>
        <w:numPr>
          <w:ilvl w:val="0"/>
          <w:numId w:val="7"/>
        </w:numPr>
        <w:tabs>
          <w:tab w:val="left" w:pos="0"/>
        </w:tabs>
        <w:spacing w:after="200" w:line="360" w:lineRule="auto"/>
        <w:ind w:left="567"/>
        <w:contextualSpacing/>
        <w:jc w:val="both"/>
        <w:rPr>
          <w:b/>
          <w:lang w:eastAsia="en-US"/>
        </w:rPr>
      </w:pPr>
      <w:r w:rsidRPr="008620FE">
        <w:rPr>
          <w:b/>
          <w:lang w:eastAsia="en-US"/>
        </w:rPr>
        <w:t>ÖLÇME ve DEĞERLENDİRME</w:t>
      </w:r>
    </w:p>
    <w:p w:rsidR="008620FE" w:rsidRPr="008620FE" w:rsidRDefault="008620FE" w:rsidP="009D5CF7">
      <w:pPr>
        <w:widowControl w:val="0"/>
        <w:numPr>
          <w:ilvl w:val="0"/>
          <w:numId w:val="33"/>
        </w:numPr>
        <w:spacing w:before="60" w:after="200" w:line="276" w:lineRule="auto"/>
        <w:ind w:left="993"/>
        <w:contextualSpacing/>
        <w:jc w:val="both"/>
        <w:rPr>
          <w:lang w:eastAsia="en-US"/>
        </w:rPr>
      </w:pPr>
      <w:r w:rsidRPr="008620FE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8620FE">
        <w:rPr>
          <w:lang w:eastAsia="en-US"/>
        </w:rPr>
        <w:t>portfolyo</w:t>
      </w:r>
      <w:proofErr w:type="spellEnd"/>
      <w:r w:rsidRPr="008620FE">
        <w:rPr>
          <w:lang w:eastAsia="en-US"/>
        </w:rPr>
        <w:t xml:space="preserve">, proje, laboratuvar çalışmaları </w:t>
      </w:r>
      <w:proofErr w:type="spellStart"/>
      <w:r w:rsidRPr="008620FE">
        <w:rPr>
          <w:lang w:eastAsia="en-US"/>
        </w:rPr>
        <w:t>vb</w:t>
      </w:r>
      <w:proofErr w:type="spellEnd"/>
      <w:r w:rsidRPr="008620FE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9D5CF7">
        <w:rPr>
          <w:lang w:eastAsia="en-US"/>
        </w:rPr>
        <w:t>50</w:t>
      </w:r>
      <w:bookmarkStart w:id="1" w:name="_GoBack"/>
      <w:bookmarkEnd w:id="1"/>
      <w:r w:rsidRPr="008620FE">
        <w:rPr>
          <w:lang w:eastAsia="en-US"/>
        </w:rPr>
        <w:t xml:space="preserve"> ve üzeri puan alanlar başarılı sayılacaktır.</w:t>
      </w:r>
    </w:p>
    <w:p w:rsidR="008620FE" w:rsidRPr="008620FE" w:rsidRDefault="008620FE" w:rsidP="008620FE">
      <w:pPr>
        <w:widowControl w:val="0"/>
        <w:numPr>
          <w:ilvl w:val="0"/>
          <w:numId w:val="33"/>
        </w:numPr>
        <w:spacing w:before="60" w:after="200" w:line="276" w:lineRule="auto"/>
        <w:ind w:left="993"/>
        <w:contextualSpacing/>
        <w:jc w:val="both"/>
        <w:rPr>
          <w:lang w:eastAsia="en-US"/>
        </w:rPr>
      </w:pPr>
      <w:r w:rsidRPr="008620FE">
        <w:rPr>
          <w:rFonts w:eastAsia="Times New Roman"/>
          <w:color w:val="000000"/>
          <w:lang w:eastAsia="en-US"/>
        </w:rPr>
        <w:t>Eğitimin uzaktan eğitim olarak yapılması durumunda, eğitime katılım ve değerlendirme iş ve işlemleri OYS alt yapısı içerisinde alınan raporlara göre gerçekleştirilecektir.</w:t>
      </w:r>
      <w:r w:rsidRPr="008620FE">
        <w:rPr>
          <w:lang w:eastAsia="en-US"/>
        </w:rPr>
        <w:t xml:space="preserve"> </w:t>
      </w:r>
      <w:r w:rsidRPr="008620FE">
        <w:t>B</w:t>
      </w:r>
      <w:r w:rsidRPr="008620FE">
        <w:rPr>
          <w:rFonts w:eastAsia="Times New Roman"/>
        </w:rPr>
        <w:t>aşarılı olanlara kurs belgesi (e-sertifika) verilecektir.</w:t>
      </w:r>
    </w:p>
    <w:p w:rsidR="005065BC" w:rsidRPr="008620FE" w:rsidRDefault="005065BC" w:rsidP="005065BC">
      <w:pPr>
        <w:ind w:left="720"/>
        <w:jc w:val="both"/>
        <w:rPr>
          <w:rFonts w:eastAsia="Times New Roman"/>
        </w:rPr>
      </w:pPr>
    </w:p>
    <w:p w:rsidR="005065BC" w:rsidRPr="002C580A" w:rsidRDefault="005065BC" w:rsidP="005065BC">
      <w:pPr>
        <w:jc w:val="both"/>
        <w:rPr>
          <w:rFonts w:eastAsia="Times New Roman"/>
        </w:rPr>
      </w:pPr>
    </w:p>
    <w:p w:rsidR="00A47808" w:rsidRDefault="00A47808" w:rsidP="001B0EC7">
      <w:pPr>
        <w:rPr>
          <w:b/>
        </w:rPr>
      </w:pPr>
    </w:p>
    <w:p w:rsidR="00A47808" w:rsidRPr="00A47808" w:rsidRDefault="00A47808" w:rsidP="00A47808"/>
    <w:p w:rsidR="00A47808" w:rsidRDefault="00A47808" w:rsidP="00A47808"/>
    <w:p w:rsidR="00F43C15" w:rsidRPr="00A47808" w:rsidRDefault="00A47808" w:rsidP="00A47808">
      <w:pPr>
        <w:tabs>
          <w:tab w:val="left" w:pos="7200"/>
        </w:tabs>
      </w:pPr>
      <w:r>
        <w:tab/>
      </w:r>
    </w:p>
    <w:sectPr w:rsidR="00F43C15" w:rsidRPr="00A47808" w:rsidSect="001B3AB0">
      <w:footerReference w:type="even" r:id="rId9"/>
      <w:footerReference w:type="default" r:id="rId10"/>
      <w:footerReference w:type="first" r:id="rId11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350" w:rsidRDefault="00802350" w:rsidP="00D0727B">
      <w:r>
        <w:separator/>
      </w:r>
    </w:p>
  </w:endnote>
  <w:endnote w:type="continuationSeparator" w:id="0">
    <w:p w:rsidR="00802350" w:rsidRDefault="00802350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3876005"/>
      <w:docPartObj>
        <w:docPartGallery w:val="Page Numbers (Bottom of Page)"/>
        <w:docPartUnique/>
      </w:docPartObj>
    </w:sdtPr>
    <w:sdtEndPr/>
    <w:sdtContent>
      <w:p w:rsidR="004C1A82" w:rsidRDefault="004C1A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CF7">
          <w:rPr>
            <w:noProof/>
          </w:rPr>
          <w:t>2</w:t>
        </w:r>
        <w:r>
          <w:fldChar w:fldCharType="end"/>
        </w:r>
      </w:p>
    </w:sdtContent>
  </w:sdt>
  <w:p w:rsidR="003416F5" w:rsidRDefault="003416F5" w:rsidP="003416F5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0091201"/>
      <w:docPartObj>
        <w:docPartGallery w:val="Page Numbers (Bottom of Page)"/>
        <w:docPartUnique/>
      </w:docPartObj>
    </w:sdtPr>
    <w:sdtEndPr/>
    <w:sdtContent>
      <w:p w:rsidR="00A47808" w:rsidRDefault="00A4780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CF7">
          <w:rPr>
            <w:noProof/>
          </w:rPr>
          <w:t>3</w:t>
        </w:r>
        <w:r>
          <w:fldChar w:fldCharType="end"/>
        </w:r>
      </w:p>
    </w:sdtContent>
  </w:sdt>
  <w:p w:rsidR="000A1177" w:rsidRDefault="000A1177" w:rsidP="000A1177">
    <w:pPr>
      <w:pStyle w:val="Altbilgi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3114452"/>
      <w:docPartObj>
        <w:docPartGallery w:val="Page Numbers (Bottom of Page)"/>
        <w:docPartUnique/>
      </w:docPartObj>
    </w:sdtPr>
    <w:sdtEndPr/>
    <w:sdtContent>
      <w:p w:rsidR="004C1A82" w:rsidRDefault="004C1A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CF7">
          <w:rPr>
            <w:noProof/>
          </w:rPr>
          <w:t>1</w:t>
        </w:r>
        <w:r>
          <w:fldChar w:fldCharType="end"/>
        </w:r>
      </w:p>
    </w:sdtContent>
  </w:sdt>
  <w:p w:rsidR="000A1177" w:rsidRDefault="000A1177" w:rsidP="000A1177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350" w:rsidRDefault="00802350" w:rsidP="00D0727B">
      <w:r>
        <w:separator/>
      </w:r>
    </w:p>
  </w:footnote>
  <w:footnote w:type="continuationSeparator" w:id="0">
    <w:p w:rsidR="00802350" w:rsidRDefault="00802350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8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22E16D2"/>
    <w:multiLevelType w:val="hybridMultilevel"/>
    <w:tmpl w:val="3800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408A4"/>
    <w:multiLevelType w:val="hybridMultilevel"/>
    <w:tmpl w:val="5DF05E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E060586"/>
    <w:multiLevelType w:val="multilevel"/>
    <w:tmpl w:val="1E06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C911D0"/>
    <w:multiLevelType w:val="hybridMultilevel"/>
    <w:tmpl w:val="01D832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3500A2"/>
    <w:multiLevelType w:val="hybridMultilevel"/>
    <w:tmpl w:val="BC663206"/>
    <w:lvl w:ilvl="0" w:tplc="DB62FCB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D75D7"/>
    <w:multiLevelType w:val="hybridMultilevel"/>
    <w:tmpl w:val="06D21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 w15:restartNumberingAfterBreak="0">
    <w:nsid w:val="424502E6"/>
    <w:multiLevelType w:val="hybridMultilevel"/>
    <w:tmpl w:val="DA3E3A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A2A58"/>
    <w:multiLevelType w:val="hybridMultilevel"/>
    <w:tmpl w:val="649AF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41208"/>
    <w:multiLevelType w:val="multilevel"/>
    <w:tmpl w:val="FE08F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622617DE"/>
    <w:multiLevelType w:val="hybridMultilevel"/>
    <w:tmpl w:val="CF0A4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817D1"/>
    <w:multiLevelType w:val="hybridMultilevel"/>
    <w:tmpl w:val="8F34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96261"/>
    <w:multiLevelType w:val="hybridMultilevel"/>
    <w:tmpl w:val="F2C2B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5558B5"/>
    <w:multiLevelType w:val="multilevel"/>
    <w:tmpl w:val="B7642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0"/>
  </w:num>
  <w:num w:numId="3">
    <w:abstractNumId w:val="32"/>
  </w:num>
  <w:num w:numId="4">
    <w:abstractNumId w:val="13"/>
  </w:num>
  <w:num w:numId="5">
    <w:abstractNumId w:val="26"/>
  </w:num>
  <w:num w:numId="6">
    <w:abstractNumId w:val="21"/>
  </w:num>
  <w:num w:numId="7">
    <w:abstractNumId w:val="4"/>
  </w:num>
  <w:num w:numId="8">
    <w:abstractNumId w:val="5"/>
  </w:num>
  <w:num w:numId="9">
    <w:abstractNumId w:val="33"/>
  </w:num>
  <w:num w:numId="10">
    <w:abstractNumId w:val="31"/>
  </w:num>
  <w:num w:numId="11">
    <w:abstractNumId w:val="10"/>
  </w:num>
  <w:num w:numId="12">
    <w:abstractNumId w:val="23"/>
  </w:num>
  <w:num w:numId="13">
    <w:abstractNumId w:val="29"/>
  </w:num>
  <w:num w:numId="14">
    <w:abstractNumId w:val="8"/>
  </w:num>
  <w:num w:numId="15">
    <w:abstractNumId w:val="17"/>
  </w:num>
  <w:num w:numId="16">
    <w:abstractNumId w:val="28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7"/>
  </w:num>
  <w:num w:numId="22">
    <w:abstractNumId w:val="24"/>
  </w:num>
  <w:num w:numId="23">
    <w:abstractNumId w:val="11"/>
  </w:num>
  <w:num w:numId="24">
    <w:abstractNumId w:val="20"/>
  </w:num>
  <w:num w:numId="25">
    <w:abstractNumId w:val="14"/>
  </w:num>
  <w:num w:numId="26">
    <w:abstractNumId w:val="12"/>
  </w:num>
  <w:num w:numId="27">
    <w:abstractNumId w:val="6"/>
  </w:num>
  <w:num w:numId="28">
    <w:abstractNumId w:val="25"/>
  </w:num>
  <w:num w:numId="29">
    <w:abstractNumId w:val="9"/>
  </w:num>
  <w:num w:numId="30">
    <w:abstractNumId w:val="22"/>
  </w:num>
  <w:num w:numId="31">
    <w:abstractNumId w:val="19"/>
  </w:num>
  <w:num w:numId="32">
    <w:abstractNumId w:val="15"/>
  </w:num>
  <w:num w:numId="33">
    <w:abstractNumId w:val="27"/>
  </w:num>
  <w:num w:numId="3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26B0C"/>
    <w:rsid w:val="00031475"/>
    <w:rsid w:val="00032C78"/>
    <w:rsid w:val="00041B2D"/>
    <w:rsid w:val="00052D43"/>
    <w:rsid w:val="00055E02"/>
    <w:rsid w:val="00072AB4"/>
    <w:rsid w:val="00073514"/>
    <w:rsid w:val="0007413A"/>
    <w:rsid w:val="000878AE"/>
    <w:rsid w:val="000924DC"/>
    <w:rsid w:val="00094B16"/>
    <w:rsid w:val="000A1177"/>
    <w:rsid w:val="000A5346"/>
    <w:rsid w:val="000B450A"/>
    <w:rsid w:val="000C1971"/>
    <w:rsid w:val="000C46D2"/>
    <w:rsid w:val="000D01A8"/>
    <w:rsid w:val="000D1CD8"/>
    <w:rsid w:val="000E74ED"/>
    <w:rsid w:val="000F286A"/>
    <w:rsid w:val="000F611F"/>
    <w:rsid w:val="00100AB2"/>
    <w:rsid w:val="00106BD9"/>
    <w:rsid w:val="001079F0"/>
    <w:rsid w:val="001102C9"/>
    <w:rsid w:val="0013006A"/>
    <w:rsid w:val="00132B34"/>
    <w:rsid w:val="00146EC6"/>
    <w:rsid w:val="00151D4B"/>
    <w:rsid w:val="001557A2"/>
    <w:rsid w:val="00160337"/>
    <w:rsid w:val="00167FA3"/>
    <w:rsid w:val="00173F4E"/>
    <w:rsid w:val="00174CBD"/>
    <w:rsid w:val="001850C9"/>
    <w:rsid w:val="00186C36"/>
    <w:rsid w:val="00186E58"/>
    <w:rsid w:val="00187A2B"/>
    <w:rsid w:val="00190C20"/>
    <w:rsid w:val="001A4B4A"/>
    <w:rsid w:val="001B0E4D"/>
    <w:rsid w:val="001B0EC7"/>
    <w:rsid w:val="001B3AB0"/>
    <w:rsid w:val="001B5507"/>
    <w:rsid w:val="001B5D9F"/>
    <w:rsid w:val="001B7EE2"/>
    <w:rsid w:val="001C1D4C"/>
    <w:rsid w:val="001C5C8B"/>
    <w:rsid w:val="001F2728"/>
    <w:rsid w:val="001F5371"/>
    <w:rsid w:val="00200B14"/>
    <w:rsid w:val="00211954"/>
    <w:rsid w:val="0021670E"/>
    <w:rsid w:val="002235D4"/>
    <w:rsid w:val="00230406"/>
    <w:rsid w:val="002401CA"/>
    <w:rsid w:val="00243EEE"/>
    <w:rsid w:val="00253382"/>
    <w:rsid w:val="0026572C"/>
    <w:rsid w:val="0028202A"/>
    <w:rsid w:val="0029528A"/>
    <w:rsid w:val="002979EB"/>
    <w:rsid w:val="002A4549"/>
    <w:rsid w:val="002A5499"/>
    <w:rsid w:val="002A6B52"/>
    <w:rsid w:val="002B29D1"/>
    <w:rsid w:val="002B2D58"/>
    <w:rsid w:val="002B7878"/>
    <w:rsid w:val="002C32CE"/>
    <w:rsid w:val="002C3DBB"/>
    <w:rsid w:val="002C580A"/>
    <w:rsid w:val="002D4C27"/>
    <w:rsid w:val="0030677F"/>
    <w:rsid w:val="00317053"/>
    <w:rsid w:val="0032246E"/>
    <w:rsid w:val="00330A6E"/>
    <w:rsid w:val="00337A4D"/>
    <w:rsid w:val="003416F5"/>
    <w:rsid w:val="0034643A"/>
    <w:rsid w:val="00355EEA"/>
    <w:rsid w:val="00356F5B"/>
    <w:rsid w:val="0036192A"/>
    <w:rsid w:val="00373DC8"/>
    <w:rsid w:val="00375688"/>
    <w:rsid w:val="00381264"/>
    <w:rsid w:val="003904D6"/>
    <w:rsid w:val="003A48A4"/>
    <w:rsid w:val="003B0D8F"/>
    <w:rsid w:val="003B2680"/>
    <w:rsid w:val="003B37E5"/>
    <w:rsid w:val="003B39F5"/>
    <w:rsid w:val="003B3A44"/>
    <w:rsid w:val="003B43C6"/>
    <w:rsid w:val="003B7E20"/>
    <w:rsid w:val="003C0EF3"/>
    <w:rsid w:val="003C329A"/>
    <w:rsid w:val="003C714A"/>
    <w:rsid w:val="003D4C42"/>
    <w:rsid w:val="003F5F52"/>
    <w:rsid w:val="0041146C"/>
    <w:rsid w:val="00421C94"/>
    <w:rsid w:val="00431FDD"/>
    <w:rsid w:val="004441B4"/>
    <w:rsid w:val="00444C9B"/>
    <w:rsid w:val="004524AC"/>
    <w:rsid w:val="0045776F"/>
    <w:rsid w:val="00462728"/>
    <w:rsid w:val="00470180"/>
    <w:rsid w:val="00475C43"/>
    <w:rsid w:val="00475EAA"/>
    <w:rsid w:val="004A6915"/>
    <w:rsid w:val="004C1A82"/>
    <w:rsid w:val="004D33CA"/>
    <w:rsid w:val="004E40EF"/>
    <w:rsid w:val="004F13C6"/>
    <w:rsid w:val="004F607E"/>
    <w:rsid w:val="005009C6"/>
    <w:rsid w:val="005065BC"/>
    <w:rsid w:val="005143AF"/>
    <w:rsid w:val="00514FD5"/>
    <w:rsid w:val="00515E8C"/>
    <w:rsid w:val="00517144"/>
    <w:rsid w:val="00521316"/>
    <w:rsid w:val="00534FF5"/>
    <w:rsid w:val="00535FC8"/>
    <w:rsid w:val="00543440"/>
    <w:rsid w:val="005533CA"/>
    <w:rsid w:val="00557889"/>
    <w:rsid w:val="0056179D"/>
    <w:rsid w:val="00574FF8"/>
    <w:rsid w:val="00596612"/>
    <w:rsid w:val="005A4A1C"/>
    <w:rsid w:val="005A7ED7"/>
    <w:rsid w:val="005B21E3"/>
    <w:rsid w:val="005B2640"/>
    <w:rsid w:val="005C3B33"/>
    <w:rsid w:val="005C5B4A"/>
    <w:rsid w:val="005D06AF"/>
    <w:rsid w:val="005E5DD6"/>
    <w:rsid w:val="005E6C58"/>
    <w:rsid w:val="005F76C7"/>
    <w:rsid w:val="0060020D"/>
    <w:rsid w:val="00604897"/>
    <w:rsid w:val="006129AC"/>
    <w:rsid w:val="00614106"/>
    <w:rsid w:val="00622A9D"/>
    <w:rsid w:val="006269C7"/>
    <w:rsid w:val="00637879"/>
    <w:rsid w:val="0064422D"/>
    <w:rsid w:val="006555DC"/>
    <w:rsid w:val="00655A2A"/>
    <w:rsid w:val="00663375"/>
    <w:rsid w:val="00672949"/>
    <w:rsid w:val="00677117"/>
    <w:rsid w:val="006779EA"/>
    <w:rsid w:val="00687F51"/>
    <w:rsid w:val="006952EA"/>
    <w:rsid w:val="0069696C"/>
    <w:rsid w:val="006A089D"/>
    <w:rsid w:val="006A4F03"/>
    <w:rsid w:val="006B2FF2"/>
    <w:rsid w:val="006B33C9"/>
    <w:rsid w:val="006C388F"/>
    <w:rsid w:val="006C4569"/>
    <w:rsid w:val="006E3DF9"/>
    <w:rsid w:val="00700569"/>
    <w:rsid w:val="00706BB5"/>
    <w:rsid w:val="00713EA5"/>
    <w:rsid w:val="00715910"/>
    <w:rsid w:val="00721D85"/>
    <w:rsid w:val="007237B5"/>
    <w:rsid w:val="00727DE8"/>
    <w:rsid w:val="007372F3"/>
    <w:rsid w:val="007439FC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85C94"/>
    <w:rsid w:val="00793407"/>
    <w:rsid w:val="007A3144"/>
    <w:rsid w:val="007B6D71"/>
    <w:rsid w:val="007C3779"/>
    <w:rsid w:val="007C4527"/>
    <w:rsid w:val="007C4601"/>
    <w:rsid w:val="007D12EA"/>
    <w:rsid w:val="007E398C"/>
    <w:rsid w:val="007E4D00"/>
    <w:rsid w:val="007E7D30"/>
    <w:rsid w:val="00802350"/>
    <w:rsid w:val="008076FC"/>
    <w:rsid w:val="00823A91"/>
    <w:rsid w:val="0083114E"/>
    <w:rsid w:val="00844F8D"/>
    <w:rsid w:val="00854450"/>
    <w:rsid w:val="008568E0"/>
    <w:rsid w:val="0085797B"/>
    <w:rsid w:val="008620FE"/>
    <w:rsid w:val="00863F16"/>
    <w:rsid w:val="00866999"/>
    <w:rsid w:val="00867FE4"/>
    <w:rsid w:val="00875305"/>
    <w:rsid w:val="008776FA"/>
    <w:rsid w:val="00882DCE"/>
    <w:rsid w:val="00886E82"/>
    <w:rsid w:val="00890867"/>
    <w:rsid w:val="008958B0"/>
    <w:rsid w:val="008B446B"/>
    <w:rsid w:val="008B467F"/>
    <w:rsid w:val="008C47B4"/>
    <w:rsid w:val="008D680A"/>
    <w:rsid w:val="008D6A23"/>
    <w:rsid w:val="008E0A25"/>
    <w:rsid w:val="008E15FC"/>
    <w:rsid w:val="008E280A"/>
    <w:rsid w:val="008E477A"/>
    <w:rsid w:val="008F6AB6"/>
    <w:rsid w:val="00900681"/>
    <w:rsid w:val="0090083C"/>
    <w:rsid w:val="00913A69"/>
    <w:rsid w:val="009268EE"/>
    <w:rsid w:val="0093181A"/>
    <w:rsid w:val="00945CB4"/>
    <w:rsid w:val="009503E9"/>
    <w:rsid w:val="0095663C"/>
    <w:rsid w:val="009810B1"/>
    <w:rsid w:val="0099159F"/>
    <w:rsid w:val="00994787"/>
    <w:rsid w:val="009948FC"/>
    <w:rsid w:val="009A77AC"/>
    <w:rsid w:val="009B6726"/>
    <w:rsid w:val="009D323E"/>
    <w:rsid w:val="009D3B78"/>
    <w:rsid w:val="009D5CF7"/>
    <w:rsid w:val="009E151C"/>
    <w:rsid w:val="009E5D07"/>
    <w:rsid w:val="00A01309"/>
    <w:rsid w:val="00A03CFB"/>
    <w:rsid w:val="00A12460"/>
    <w:rsid w:val="00A14C7F"/>
    <w:rsid w:val="00A17711"/>
    <w:rsid w:val="00A233FE"/>
    <w:rsid w:val="00A25DAE"/>
    <w:rsid w:val="00A30836"/>
    <w:rsid w:val="00A33816"/>
    <w:rsid w:val="00A45943"/>
    <w:rsid w:val="00A47808"/>
    <w:rsid w:val="00A52F1E"/>
    <w:rsid w:val="00A5347D"/>
    <w:rsid w:val="00A57C35"/>
    <w:rsid w:val="00A755E7"/>
    <w:rsid w:val="00A77602"/>
    <w:rsid w:val="00A832BC"/>
    <w:rsid w:val="00A84103"/>
    <w:rsid w:val="00A92D03"/>
    <w:rsid w:val="00A9658D"/>
    <w:rsid w:val="00A96928"/>
    <w:rsid w:val="00AA2F8A"/>
    <w:rsid w:val="00AA7F17"/>
    <w:rsid w:val="00AE06FF"/>
    <w:rsid w:val="00B01CA7"/>
    <w:rsid w:val="00B05C88"/>
    <w:rsid w:val="00B07301"/>
    <w:rsid w:val="00B07D20"/>
    <w:rsid w:val="00B10359"/>
    <w:rsid w:val="00B10D31"/>
    <w:rsid w:val="00B13070"/>
    <w:rsid w:val="00B14354"/>
    <w:rsid w:val="00B14E2A"/>
    <w:rsid w:val="00B242D3"/>
    <w:rsid w:val="00B54ED2"/>
    <w:rsid w:val="00B56126"/>
    <w:rsid w:val="00B67416"/>
    <w:rsid w:val="00B765D8"/>
    <w:rsid w:val="00B84752"/>
    <w:rsid w:val="00B94F4B"/>
    <w:rsid w:val="00B96B6B"/>
    <w:rsid w:val="00BC37B8"/>
    <w:rsid w:val="00BD6DB0"/>
    <w:rsid w:val="00BE0D3F"/>
    <w:rsid w:val="00BE68BC"/>
    <w:rsid w:val="00BF2BBA"/>
    <w:rsid w:val="00BF696B"/>
    <w:rsid w:val="00C04889"/>
    <w:rsid w:val="00C10D95"/>
    <w:rsid w:val="00C42235"/>
    <w:rsid w:val="00C430EB"/>
    <w:rsid w:val="00C44FB1"/>
    <w:rsid w:val="00C629F2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36B7"/>
    <w:rsid w:val="00CF03F8"/>
    <w:rsid w:val="00CF5526"/>
    <w:rsid w:val="00D04A8B"/>
    <w:rsid w:val="00D05639"/>
    <w:rsid w:val="00D06F25"/>
    <w:rsid w:val="00D0727B"/>
    <w:rsid w:val="00D110F2"/>
    <w:rsid w:val="00D271C6"/>
    <w:rsid w:val="00D2762E"/>
    <w:rsid w:val="00D327D3"/>
    <w:rsid w:val="00D33E4E"/>
    <w:rsid w:val="00D655C7"/>
    <w:rsid w:val="00D771F6"/>
    <w:rsid w:val="00D77EC4"/>
    <w:rsid w:val="00D84A2A"/>
    <w:rsid w:val="00D8632E"/>
    <w:rsid w:val="00D90606"/>
    <w:rsid w:val="00DA15D7"/>
    <w:rsid w:val="00DB3929"/>
    <w:rsid w:val="00DC4000"/>
    <w:rsid w:val="00DC4021"/>
    <w:rsid w:val="00DC54E2"/>
    <w:rsid w:val="00DC5ADE"/>
    <w:rsid w:val="00DC7D06"/>
    <w:rsid w:val="00DD570A"/>
    <w:rsid w:val="00DD6BBF"/>
    <w:rsid w:val="00DE2FC0"/>
    <w:rsid w:val="00DE3C49"/>
    <w:rsid w:val="00DE453A"/>
    <w:rsid w:val="00DF308F"/>
    <w:rsid w:val="00DF706F"/>
    <w:rsid w:val="00E001CF"/>
    <w:rsid w:val="00E01DA2"/>
    <w:rsid w:val="00E407D0"/>
    <w:rsid w:val="00E4177B"/>
    <w:rsid w:val="00E44642"/>
    <w:rsid w:val="00E54A1E"/>
    <w:rsid w:val="00E553DE"/>
    <w:rsid w:val="00E55993"/>
    <w:rsid w:val="00E55CDF"/>
    <w:rsid w:val="00E72B96"/>
    <w:rsid w:val="00E73018"/>
    <w:rsid w:val="00E732EB"/>
    <w:rsid w:val="00E82B78"/>
    <w:rsid w:val="00E84DC4"/>
    <w:rsid w:val="00E8593A"/>
    <w:rsid w:val="00E938F8"/>
    <w:rsid w:val="00EA7063"/>
    <w:rsid w:val="00EA748B"/>
    <w:rsid w:val="00EB541E"/>
    <w:rsid w:val="00EB654D"/>
    <w:rsid w:val="00EC1335"/>
    <w:rsid w:val="00EC49A5"/>
    <w:rsid w:val="00EE6130"/>
    <w:rsid w:val="00F023E7"/>
    <w:rsid w:val="00F05A0E"/>
    <w:rsid w:val="00F12A67"/>
    <w:rsid w:val="00F1766D"/>
    <w:rsid w:val="00F17C1C"/>
    <w:rsid w:val="00F315EB"/>
    <w:rsid w:val="00F35CD4"/>
    <w:rsid w:val="00F41EFA"/>
    <w:rsid w:val="00F43C15"/>
    <w:rsid w:val="00F51218"/>
    <w:rsid w:val="00F63B95"/>
    <w:rsid w:val="00FA0D6D"/>
    <w:rsid w:val="00FA298E"/>
    <w:rsid w:val="00FB3351"/>
    <w:rsid w:val="00FB797E"/>
    <w:rsid w:val="00FC4324"/>
    <w:rsid w:val="00FD0017"/>
    <w:rsid w:val="00FD0CB5"/>
    <w:rsid w:val="00FD43D0"/>
    <w:rsid w:val="00FF1C73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9E7B36-D5C1-4E24-814C-CD506033B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0606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606"/>
    <w:rPr>
      <w:rFonts w:ascii="Lucida Grande" w:eastAsia="Calibri" w:hAnsi="Lucida Grande" w:cs="Lucida Grande"/>
      <w:sz w:val="18"/>
      <w:szCs w:val="18"/>
      <w:lang w:eastAsia="tr-TR"/>
    </w:rPr>
  </w:style>
  <w:style w:type="numbering" w:customStyle="1" w:styleId="eAktarlan7Stili">
    <w:name w:val="İçe Aktarılan 7 Stili"/>
    <w:rsid w:val="001A4B4A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0528D-D980-4262-AF22-15E89156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6</cp:revision>
  <cp:lastPrinted>2019-11-05T13:37:00Z</cp:lastPrinted>
  <dcterms:created xsi:type="dcterms:W3CDTF">2021-12-03T12:22:00Z</dcterms:created>
  <dcterms:modified xsi:type="dcterms:W3CDTF">2022-06-08T08:40:00Z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